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DDC55" w14:textId="2CCCCF69" w:rsidR="00A5120A" w:rsidRPr="00B04495" w:rsidRDefault="00A5120A">
      <w:pPr>
        <w:spacing w:before="100"/>
        <w:ind w:left="3434"/>
        <w:rPr>
          <w:rFonts w:asciiTheme="minorHAnsi" w:hAnsiTheme="minorHAnsi" w:cstheme="minorHAnsi"/>
          <w:sz w:val="22"/>
          <w:szCs w:val="22"/>
        </w:rPr>
      </w:pPr>
    </w:p>
    <w:p w14:paraId="4456DC6A" w14:textId="7D2B20A6" w:rsidR="00B04495" w:rsidRPr="00B04495" w:rsidRDefault="00B04495" w:rsidP="00B04495">
      <w:pPr>
        <w:spacing w:before="18" w:line="260" w:lineRule="exact"/>
        <w:rPr>
          <w:rFonts w:asciiTheme="minorHAnsi" w:hAnsiTheme="minorHAnsi" w:cstheme="minorHAnsi"/>
          <w:b/>
          <w:bCs/>
          <w:position w:val="-1"/>
          <w:sz w:val="22"/>
          <w:szCs w:val="22"/>
        </w:rPr>
      </w:pPr>
      <w:r w:rsidRPr="00B04495">
        <w:rPr>
          <w:rFonts w:asciiTheme="minorHAnsi" w:hAnsiTheme="minorHAnsi" w:cstheme="minorHAnsi"/>
          <w:b/>
          <w:bCs/>
          <w:sz w:val="22"/>
          <w:szCs w:val="22"/>
        </w:rPr>
        <w:t>Rhys Bryant</w:t>
      </w:r>
    </w:p>
    <w:p w14:paraId="7775B5C9" w14:textId="17DE4056" w:rsidR="00B04495" w:rsidRPr="00B04495" w:rsidRDefault="00B04495" w:rsidP="00B04495">
      <w:pPr>
        <w:spacing w:before="18" w:line="260" w:lineRule="exact"/>
        <w:rPr>
          <w:rFonts w:asciiTheme="minorHAnsi" w:hAnsiTheme="minorHAnsi" w:cstheme="minorHAnsi"/>
          <w:bCs/>
          <w:position w:val="-1"/>
          <w:sz w:val="22"/>
          <w:szCs w:val="22"/>
        </w:rPr>
      </w:pPr>
      <w:r w:rsidRPr="00B04495">
        <w:rPr>
          <w:rFonts w:asciiTheme="minorHAnsi" w:hAnsiTheme="minorHAnsi" w:cstheme="minorHAnsi"/>
          <w:bCs/>
          <w:position w:val="-1"/>
          <w:sz w:val="22"/>
          <w:szCs w:val="22"/>
        </w:rPr>
        <w:t>10910 Cla</w:t>
      </w:r>
      <w:r w:rsidRPr="00B04495">
        <w:rPr>
          <w:rFonts w:asciiTheme="minorHAnsi" w:hAnsiTheme="minorHAnsi" w:cstheme="minorHAnsi"/>
          <w:bCs/>
          <w:spacing w:val="-1"/>
          <w:position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bCs/>
          <w:spacing w:val="1"/>
          <w:position w:val="-1"/>
          <w:sz w:val="22"/>
          <w:szCs w:val="22"/>
        </w:rPr>
        <w:t>k</w:t>
      </w:r>
      <w:r w:rsidRPr="00B04495">
        <w:rPr>
          <w:rFonts w:asciiTheme="minorHAnsi" w:hAnsiTheme="minorHAnsi" w:cstheme="minorHAnsi"/>
          <w:bCs/>
          <w:position w:val="-1"/>
          <w:sz w:val="22"/>
          <w:szCs w:val="22"/>
        </w:rPr>
        <w:t>svi</w:t>
      </w:r>
      <w:r w:rsidRPr="00B04495">
        <w:rPr>
          <w:rFonts w:asciiTheme="minorHAnsi" w:hAnsiTheme="minorHAnsi" w:cstheme="minorHAnsi"/>
          <w:bCs/>
          <w:spacing w:val="1"/>
          <w:position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bCs/>
          <w:position w:val="-1"/>
          <w:sz w:val="22"/>
          <w:szCs w:val="22"/>
        </w:rPr>
        <w:t xml:space="preserve">le </w:t>
      </w:r>
      <w:r w:rsidRPr="00B04495">
        <w:rPr>
          <w:rFonts w:asciiTheme="minorHAnsi" w:hAnsiTheme="minorHAnsi" w:cstheme="minorHAnsi"/>
          <w:bCs/>
          <w:spacing w:val="-3"/>
          <w:position w:val="-1"/>
          <w:sz w:val="22"/>
          <w:szCs w:val="22"/>
        </w:rPr>
        <w:t>P</w:t>
      </w:r>
      <w:r w:rsidRPr="00B04495">
        <w:rPr>
          <w:rFonts w:asciiTheme="minorHAnsi" w:hAnsiTheme="minorHAnsi" w:cstheme="minorHAnsi"/>
          <w:bCs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bCs/>
          <w:spacing w:val="1"/>
          <w:position w:val="-1"/>
          <w:sz w:val="22"/>
          <w:szCs w:val="22"/>
        </w:rPr>
        <w:t>k</w:t>
      </w:r>
      <w:r w:rsidRPr="00B04495">
        <w:rPr>
          <w:rFonts w:asciiTheme="minorHAnsi" w:hAnsiTheme="minorHAnsi" w:cstheme="minorHAnsi"/>
          <w:bCs/>
          <w:position w:val="-1"/>
          <w:sz w:val="22"/>
          <w:szCs w:val="22"/>
        </w:rPr>
        <w:t>e</w:t>
      </w:r>
      <w:r w:rsidRPr="00B04495">
        <w:rPr>
          <w:rFonts w:asciiTheme="minorHAnsi" w:hAnsiTheme="minorHAnsi" w:cstheme="minorHAnsi"/>
          <w:bCs/>
          <w:spacing w:val="3"/>
          <w:position w:val="-1"/>
          <w:sz w:val="22"/>
          <w:szCs w:val="22"/>
        </w:rPr>
        <w:t xml:space="preserve"> </w:t>
      </w:r>
    </w:p>
    <w:p w14:paraId="4FB361C3" w14:textId="77777777" w:rsidR="00B04495" w:rsidRPr="00B04495" w:rsidRDefault="00B04495" w:rsidP="00B04495">
      <w:pPr>
        <w:spacing w:before="18" w:line="260" w:lineRule="exact"/>
        <w:rPr>
          <w:rFonts w:asciiTheme="minorHAnsi" w:hAnsiTheme="minorHAnsi" w:cstheme="minorHAnsi"/>
          <w:bCs/>
          <w:position w:val="-1"/>
          <w:sz w:val="22"/>
          <w:szCs w:val="22"/>
        </w:rPr>
      </w:pPr>
      <w:r w:rsidRPr="00B04495">
        <w:rPr>
          <w:rFonts w:asciiTheme="minorHAnsi" w:hAnsiTheme="minorHAnsi" w:cstheme="minorHAnsi"/>
          <w:bCs/>
          <w:position w:val="-1"/>
          <w:sz w:val="22"/>
          <w:szCs w:val="22"/>
        </w:rPr>
        <w:t>El</w:t>
      </w:r>
      <w:r w:rsidRPr="00B04495">
        <w:rPr>
          <w:rFonts w:asciiTheme="minorHAnsi" w:hAnsiTheme="minorHAnsi" w:cstheme="minorHAnsi"/>
          <w:bCs/>
          <w:spacing w:val="1"/>
          <w:position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bCs/>
          <w:position w:val="-1"/>
          <w:sz w:val="22"/>
          <w:szCs w:val="22"/>
        </w:rPr>
        <w:t>ico</w:t>
      </w:r>
      <w:r w:rsidRPr="00B04495">
        <w:rPr>
          <w:rFonts w:asciiTheme="minorHAnsi" w:hAnsiTheme="minorHAnsi" w:cstheme="minorHAnsi"/>
          <w:bCs/>
          <w:spacing w:val="-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bCs/>
          <w:position w:val="-1"/>
          <w:sz w:val="22"/>
          <w:szCs w:val="22"/>
        </w:rPr>
        <w:t xml:space="preserve">t </w:t>
      </w:r>
      <w:r w:rsidRPr="00B04495">
        <w:rPr>
          <w:rFonts w:asciiTheme="minorHAnsi" w:hAnsiTheme="minorHAnsi" w:cstheme="minorHAnsi"/>
          <w:bCs/>
          <w:spacing w:val="-1"/>
          <w:position w:val="-1"/>
          <w:sz w:val="22"/>
          <w:szCs w:val="22"/>
        </w:rPr>
        <w:t>C</w:t>
      </w:r>
      <w:r w:rsidRPr="00B04495">
        <w:rPr>
          <w:rFonts w:asciiTheme="minorHAnsi" w:hAnsiTheme="minorHAnsi" w:cstheme="minorHAnsi"/>
          <w:bCs/>
          <w:position w:val="-1"/>
          <w:sz w:val="22"/>
          <w:szCs w:val="22"/>
        </w:rPr>
        <w:t xml:space="preserve">ity, </w:t>
      </w:r>
      <w:r w:rsidRPr="00B04495">
        <w:rPr>
          <w:rFonts w:asciiTheme="minorHAnsi" w:hAnsiTheme="minorHAnsi" w:cstheme="minorHAnsi"/>
          <w:bCs/>
          <w:spacing w:val="-1"/>
          <w:position w:val="-1"/>
          <w:sz w:val="22"/>
          <w:szCs w:val="22"/>
        </w:rPr>
        <w:t>M</w:t>
      </w:r>
      <w:r w:rsidRPr="00B04495">
        <w:rPr>
          <w:rFonts w:asciiTheme="minorHAnsi" w:hAnsiTheme="minorHAnsi" w:cstheme="minorHAnsi"/>
          <w:bCs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bCs/>
          <w:spacing w:val="-1"/>
          <w:position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bCs/>
          <w:position w:val="-1"/>
          <w:sz w:val="22"/>
          <w:szCs w:val="22"/>
        </w:rPr>
        <w:t>yla</w:t>
      </w:r>
      <w:r w:rsidRPr="00B04495">
        <w:rPr>
          <w:rFonts w:asciiTheme="minorHAnsi" w:hAnsiTheme="minorHAnsi" w:cstheme="minorHAnsi"/>
          <w:bCs/>
          <w:spacing w:val="1"/>
          <w:position w:val="-1"/>
          <w:sz w:val="22"/>
          <w:szCs w:val="22"/>
        </w:rPr>
        <w:t>n</w:t>
      </w:r>
      <w:r w:rsidRPr="00B04495">
        <w:rPr>
          <w:rFonts w:asciiTheme="minorHAnsi" w:hAnsiTheme="minorHAnsi" w:cstheme="minorHAnsi"/>
          <w:bCs/>
          <w:position w:val="-1"/>
          <w:sz w:val="22"/>
          <w:szCs w:val="22"/>
        </w:rPr>
        <w:t>d</w:t>
      </w:r>
      <w:r w:rsidRPr="00B04495">
        <w:rPr>
          <w:rFonts w:asciiTheme="minorHAnsi" w:hAnsiTheme="minorHAnsi" w:cstheme="minorHAnsi"/>
          <w:bCs/>
          <w:spacing w:val="1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bCs/>
          <w:position w:val="-1"/>
          <w:sz w:val="22"/>
          <w:szCs w:val="22"/>
        </w:rPr>
        <w:t xml:space="preserve">21042 </w:t>
      </w:r>
    </w:p>
    <w:p w14:paraId="56BC53FD" w14:textId="11EEF94A" w:rsidR="00B04495" w:rsidRPr="00B04495" w:rsidRDefault="00B04495" w:rsidP="00B04495">
      <w:pPr>
        <w:spacing w:before="18" w:line="260" w:lineRule="exact"/>
        <w:rPr>
          <w:rFonts w:asciiTheme="minorHAnsi" w:hAnsiTheme="minorHAnsi" w:cstheme="minorHAnsi"/>
          <w:bCs/>
          <w:position w:val="-1"/>
          <w:sz w:val="22"/>
          <w:szCs w:val="22"/>
        </w:rPr>
      </w:pPr>
      <w:r w:rsidRPr="00B04495">
        <w:rPr>
          <w:rFonts w:asciiTheme="minorHAnsi" w:hAnsiTheme="minorHAnsi" w:cstheme="minorHAnsi"/>
          <w:bCs/>
          <w:position w:val="-1"/>
          <w:sz w:val="22"/>
          <w:szCs w:val="22"/>
        </w:rPr>
        <w:t>410</w:t>
      </w:r>
      <w:r w:rsidRPr="00B04495">
        <w:rPr>
          <w:rFonts w:asciiTheme="minorHAnsi" w:hAnsiTheme="minorHAnsi" w:cstheme="minorHAnsi"/>
          <w:bCs/>
          <w:spacing w:val="-1"/>
          <w:position w:val="-1"/>
          <w:sz w:val="22"/>
          <w:szCs w:val="22"/>
        </w:rPr>
        <w:t>-</w:t>
      </w:r>
      <w:r w:rsidRPr="00B04495">
        <w:rPr>
          <w:rFonts w:asciiTheme="minorHAnsi" w:hAnsiTheme="minorHAnsi" w:cstheme="minorHAnsi"/>
          <w:bCs/>
          <w:position w:val="-1"/>
          <w:sz w:val="22"/>
          <w:szCs w:val="22"/>
        </w:rPr>
        <w:t>31</w:t>
      </w:r>
      <w:r w:rsidRPr="00B04495">
        <w:rPr>
          <w:rFonts w:asciiTheme="minorHAnsi" w:hAnsiTheme="minorHAnsi" w:cstheme="minorHAnsi"/>
          <w:bCs/>
          <w:spacing w:val="3"/>
          <w:position w:val="-1"/>
          <w:sz w:val="22"/>
          <w:szCs w:val="22"/>
        </w:rPr>
        <w:t>3</w:t>
      </w:r>
      <w:r w:rsidRPr="00B04495">
        <w:rPr>
          <w:rFonts w:asciiTheme="minorHAnsi" w:hAnsiTheme="minorHAnsi" w:cstheme="minorHAnsi"/>
          <w:bCs/>
          <w:spacing w:val="-1"/>
          <w:position w:val="-1"/>
          <w:sz w:val="22"/>
          <w:szCs w:val="22"/>
        </w:rPr>
        <w:t>-</w:t>
      </w:r>
      <w:r w:rsidRPr="00B04495">
        <w:rPr>
          <w:rFonts w:asciiTheme="minorHAnsi" w:hAnsiTheme="minorHAnsi" w:cstheme="minorHAnsi"/>
          <w:bCs/>
          <w:position w:val="-1"/>
          <w:sz w:val="22"/>
          <w:szCs w:val="22"/>
        </w:rPr>
        <w:t>6600</w:t>
      </w:r>
      <w:r w:rsidRPr="00B04495">
        <w:rPr>
          <w:rFonts w:asciiTheme="minorHAnsi" w:hAnsiTheme="minorHAnsi" w:cstheme="minorHAnsi"/>
          <w:bCs/>
          <w:spacing w:val="2"/>
          <w:position w:val="-1"/>
          <w:sz w:val="22"/>
          <w:szCs w:val="22"/>
        </w:rPr>
        <w:t xml:space="preserve"> </w:t>
      </w:r>
      <w:hyperlink r:id="rId5"/>
    </w:p>
    <w:p w14:paraId="78FF30CE" w14:textId="77777777" w:rsidR="00A5120A" w:rsidRPr="00B04495" w:rsidRDefault="00A5120A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6EF8F7E9" w14:textId="483DA877" w:rsidR="00A5120A" w:rsidRPr="00B04495" w:rsidRDefault="00B04495" w:rsidP="00B04495">
      <w:pPr>
        <w:spacing w:before="18" w:line="360" w:lineRule="exact"/>
        <w:jc w:val="center"/>
        <w:rPr>
          <w:rFonts w:asciiTheme="minorHAnsi" w:hAnsiTheme="minorHAnsi" w:cstheme="minorHAnsi"/>
          <w:sz w:val="28"/>
          <w:szCs w:val="28"/>
        </w:rPr>
      </w:pPr>
      <w:r w:rsidRPr="00B04495">
        <w:rPr>
          <w:rFonts w:asciiTheme="minorHAnsi" w:hAnsiTheme="minorHAnsi" w:cstheme="minorHAnsi"/>
          <w:b/>
          <w:position w:val="-1"/>
          <w:sz w:val="28"/>
          <w:szCs w:val="28"/>
        </w:rPr>
        <w:t>Speci</w:t>
      </w:r>
      <w:r w:rsidRPr="00B04495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a</w:t>
      </w:r>
      <w:r w:rsidRPr="00B04495">
        <w:rPr>
          <w:rFonts w:asciiTheme="minorHAnsi" w:hAnsiTheme="minorHAnsi" w:cstheme="minorHAnsi"/>
          <w:b/>
          <w:position w:val="-1"/>
          <w:sz w:val="28"/>
          <w:szCs w:val="28"/>
        </w:rPr>
        <w:t>l</w:t>
      </w:r>
      <w:r w:rsidRPr="00B04495">
        <w:rPr>
          <w:rFonts w:asciiTheme="minorHAnsi" w:hAnsiTheme="minorHAnsi" w:cstheme="minorHAnsi"/>
          <w:b/>
          <w:spacing w:val="-9"/>
          <w:position w:val="-1"/>
          <w:sz w:val="28"/>
          <w:szCs w:val="28"/>
        </w:rPr>
        <w:t xml:space="preserve"> </w:t>
      </w:r>
      <w:r w:rsidRPr="00B04495">
        <w:rPr>
          <w:rFonts w:asciiTheme="minorHAnsi" w:hAnsiTheme="minorHAnsi" w:cstheme="minorHAnsi"/>
          <w:b/>
          <w:position w:val="-1"/>
          <w:sz w:val="28"/>
          <w:szCs w:val="28"/>
        </w:rPr>
        <w:t>Educ</w:t>
      </w:r>
      <w:r w:rsidRPr="00B04495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a</w:t>
      </w:r>
      <w:r w:rsidRPr="00B04495">
        <w:rPr>
          <w:rFonts w:asciiTheme="minorHAnsi" w:hAnsiTheme="minorHAnsi" w:cstheme="minorHAnsi"/>
          <w:b/>
          <w:position w:val="-1"/>
          <w:sz w:val="28"/>
          <w:szCs w:val="28"/>
        </w:rPr>
        <w:t>ti</w:t>
      </w:r>
      <w:r w:rsidRPr="00B04495">
        <w:rPr>
          <w:rFonts w:asciiTheme="minorHAnsi" w:hAnsiTheme="minorHAnsi" w:cstheme="minorHAnsi"/>
          <w:b/>
          <w:spacing w:val="3"/>
          <w:position w:val="-1"/>
          <w:sz w:val="28"/>
          <w:szCs w:val="28"/>
        </w:rPr>
        <w:t>o</w:t>
      </w:r>
      <w:r w:rsidRPr="00B04495">
        <w:rPr>
          <w:rFonts w:asciiTheme="minorHAnsi" w:hAnsiTheme="minorHAnsi" w:cstheme="minorHAnsi"/>
          <w:b/>
          <w:position w:val="-1"/>
          <w:sz w:val="28"/>
          <w:szCs w:val="28"/>
        </w:rPr>
        <w:t>n</w:t>
      </w:r>
      <w:r w:rsidRPr="00B04495">
        <w:rPr>
          <w:rFonts w:asciiTheme="minorHAnsi" w:hAnsiTheme="minorHAnsi" w:cstheme="minorHAnsi"/>
          <w:b/>
          <w:spacing w:val="-14"/>
          <w:position w:val="-1"/>
          <w:sz w:val="28"/>
          <w:szCs w:val="28"/>
        </w:rPr>
        <w:t xml:space="preserve"> </w:t>
      </w:r>
      <w:r w:rsidRPr="00B04495">
        <w:rPr>
          <w:rFonts w:asciiTheme="minorHAnsi" w:hAnsiTheme="minorHAnsi" w:cstheme="minorHAnsi"/>
          <w:b/>
          <w:position w:val="-1"/>
          <w:sz w:val="28"/>
          <w:szCs w:val="28"/>
        </w:rPr>
        <w:t>Par</w:t>
      </w:r>
      <w:r w:rsidRPr="00B04495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a</w:t>
      </w:r>
      <w:r w:rsidRPr="00B04495">
        <w:rPr>
          <w:rFonts w:asciiTheme="minorHAnsi" w:hAnsiTheme="minorHAnsi" w:cstheme="minorHAnsi"/>
          <w:b/>
          <w:position w:val="-1"/>
          <w:sz w:val="28"/>
          <w:szCs w:val="28"/>
        </w:rPr>
        <w:t>educ</w:t>
      </w:r>
      <w:r w:rsidRPr="00B04495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a</w:t>
      </w:r>
      <w:r w:rsidRPr="00B04495">
        <w:rPr>
          <w:rFonts w:asciiTheme="minorHAnsi" w:hAnsiTheme="minorHAnsi" w:cstheme="minorHAnsi"/>
          <w:b/>
          <w:position w:val="-1"/>
          <w:sz w:val="28"/>
          <w:szCs w:val="28"/>
        </w:rPr>
        <w:t>tor</w:t>
      </w:r>
    </w:p>
    <w:p w14:paraId="604B85ED" w14:textId="77777777" w:rsidR="00A5120A" w:rsidRPr="00B04495" w:rsidRDefault="00A5120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68A3B3" w14:textId="1E796558" w:rsidR="00A5120A" w:rsidRPr="00B04495" w:rsidRDefault="00B04495" w:rsidP="00B04495">
      <w:pPr>
        <w:spacing w:before="29"/>
        <w:ind w:left="11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hAnsiTheme="minorHAnsi" w:cstheme="minorHAnsi"/>
          <w:b/>
          <w:sz w:val="22"/>
          <w:szCs w:val="22"/>
        </w:rPr>
        <w:t>DE</w:t>
      </w:r>
      <w:r w:rsidRPr="00B0449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04495">
        <w:rPr>
          <w:rFonts w:asciiTheme="minorHAnsi" w:hAnsiTheme="minorHAnsi" w:cstheme="minorHAnsi"/>
          <w:b/>
          <w:sz w:val="22"/>
          <w:szCs w:val="22"/>
        </w:rPr>
        <w:t>C</w:t>
      </w:r>
      <w:r w:rsidRPr="00B0449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b/>
          <w:sz w:val="22"/>
          <w:szCs w:val="22"/>
        </w:rPr>
        <w:t>I</w:t>
      </w:r>
      <w:r w:rsidRPr="00B04495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B04495">
        <w:rPr>
          <w:rFonts w:asciiTheme="minorHAnsi" w:hAnsiTheme="minorHAnsi" w:cstheme="minorHAnsi"/>
          <w:b/>
          <w:sz w:val="22"/>
          <w:szCs w:val="22"/>
        </w:rPr>
        <w:t>TION</w:t>
      </w:r>
    </w:p>
    <w:p w14:paraId="205CF45A" w14:textId="77777777" w:rsidR="00A5120A" w:rsidRPr="00B04495" w:rsidRDefault="00B04495">
      <w:pPr>
        <w:ind w:left="112" w:right="70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he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son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h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s po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on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04495">
        <w:rPr>
          <w:rFonts w:asciiTheme="minorHAnsi" w:hAnsiTheme="minorHAnsi" w:cstheme="minorHAnsi"/>
          <w:sz w:val="22"/>
          <w:szCs w:val="22"/>
        </w:rPr>
        <w:t>s und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he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04495">
        <w:rPr>
          <w:rFonts w:asciiTheme="minorHAnsi" w:hAnsiTheme="minorHAnsi" w:cstheme="minorHAnsi"/>
          <w:sz w:val="22"/>
          <w:szCs w:val="22"/>
        </w:rPr>
        <w:t>pe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 xml:space="preserve">on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z w:val="22"/>
          <w:szCs w:val="22"/>
        </w:rPr>
        <w:t>f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 xml:space="preserve"> p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ant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 xml:space="preserve">. 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h d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ct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sup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 xml:space="preserve">on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om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 xml:space="preserve">a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ach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, p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des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an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z w:val="22"/>
          <w:szCs w:val="22"/>
        </w:rPr>
        <w:t xml:space="preserve">e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 xml:space="preserve">n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4495">
        <w:rPr>
          <w:rFonts w:asciiTheme="minorHAnsi" w:hAnsiTheme="minorHAnsi" w:cstheme="minorHAnsi"/>
          <w:sz w:val="22"/>
          <w:szCs w:val="22"/>
        </w:rPr>
        <w:t>ng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nd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p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ed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he acade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 xml:space="preserve">c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04495">
        <w:rPr>
          <w:rFonts w:asciiTheme="minorHAnsi" w:hAnsiTheme="minorHAnsi" w:cstheme="minorHAnsi"/>
          <w:sz w:val="22"/>
          <w:szCs w:val="22"/>
        </w:rPr>
        <w:t>nc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>al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ent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04495">
        <w:rPr>
          <w:rFonts w:asciiTheme="minorHAnsi" w:hAnsiTheme="minorHAnsi" w:cstheme="minorHAnsi"/>
          <w:sz w:val="22"/>
          <w:szCs w:val="22"/>
        </w:rPr>
        <w:t>or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04495">
        <w:rPr>
          <w:rFonts w:asciiTheme="minorHAnsi" w:hAnsiTheme="minorHAnsi" w:cstheme="minorHAnsi"/>
          <w:sz w:val="22"/>
          <w:szCs w:val="22"/>
        </w:rPr>
        <w:t>de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s w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h 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, ph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ca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, an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04495">
        <w:rPr>
          <w:rFonts w:asciiTheme="minorHAnsi" w:hAnsiTheme="minorHAnsi" w:cstheme="minorHAnsi"/>
          <w:sz w:val="22"/>
          <w:szCs w:val="22"/>
        </w:rPr>
        <w:t>or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e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4495">
        <w:rPr>
          <w:rFonts w:asciiTheme="minorHAnsi" w:hAnsiTheme="minorHAnsi" w:cstheme="minorHAnsi"/>
          <w:sz w:val="22"/>
          <w:szCs w:val="22"/>
        </w:rPr>
        <w:t>onal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ng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cha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ge</w:t>
      </w:r>
      <w:r w:rsidRPr="00B04495">
        <w:rPr>
          <w:rFonts w:asciiTheme="minorHAnsi" w:hAnsiTheme="minorHAnsi" w:cstheme="minorHAnsi"/>
          <w:sz w:val="22"/>
          <w:szCs w:val="22"/>
        </w:rPr>
        <w:t>s. Wo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04495">
        <w:rPr>
          <w:rFonts w:asciiTheme="minorHAnsi" w:hAnsiTheme="minorHAnsi" w:cstheme="minorHAnsi"/>
          <w:sz w:val="22"/>
          <w:szCs w:val="22"/>
        </w:rPr>
        <w:t>s d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 xml:space="preserve">h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ud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s,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du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or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 s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oups,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 xml:space="preserve">and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cl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k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as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z w:val="22"/>
          <w:szCs w:val="22"/>
        </w:rPr>
        <w:t>ned. Pe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 xml:space="preserve">ance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u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 xml:space="preserve">d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z w:val="22"/>
          <w:szCs w:val="22"/>
        </w:rPr>
        <w:t>d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04495">
        <w:rPr>
          <w:rFonts w:asciiTheme="minorHAnsi" w:hAnsiTheme="minorHAnsi" w:cstheme="minorHAnsi"/>
          <w:sz w:val="22"/>
          <w:szCs w:val="22"/>
        </w:rPr>
        <w:t>.</w:t>
      </w:r>
    </w:p>
    <w:p w14:paraId="2916F0DF" w14:textId="77777777" w:rsidR="00A5120A" w:rsidRPr="00B04495" w:rsidRDefault="00A5120A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17920B8C" w14:textId="3231B45D" w:rsidR="00A5120A" w:rsidRPr="00B04495" w:rsidRDefault="00B04495" w:rsidP="00B04495">
      <w:pPr>
        <w:ind w:left="11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hAnsiTheme="minorHAnsi" w:cstheme="minorHAnsi"/>
          <w:b/>
          <w:sz w:val="22"/>
          <w:szCs w:val="22"/>
        </w:rPr>
        <w:t>E</w:t>
      </w:r>
      <w:r w:rsidRPr="00B04495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B04495">
        <w:rPr>
          <w:rFonts w:asciiTheme="minorHAnsi" w:hAnsiTheme="minorHAnsi" w:cstheme="minorHAnsi"/>
          <w:b/>
          <w:sz w:val="22"/>
          <w:szCs w:val="22"/>
        </w:rPr>
        <w:t>EN</w:t>
      </w:r>
      <w:r w:rsidRPr="00B0449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04495">
        <w:rPr>
          <w:rFonts w:asciiTheme="minorHAnsi" w:hAnsiTheme="minorHAnsi" w:cstheme="minorHAnsi"/>
          <w:b/>
          <w:sz w:val="22"/>
          <w:szCs w:val="22"/>
        </w:rPr>
        <w:t>IAL J</w:t>
      </w:r>
      <w:r w:rsidRPr="00B0449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04495">
        <w:rPr>
          <w:rFonts w:asciiTheme="minorHAnsi" w:hAnsiTheme="minorHAnsi" w:cstheme="minorHAnsi"/>
          <w:b/>
          <w:sz w:val="22"/>
          <w:szCs w:val="22"/>
        </w:rPr>
        <w:t xml:space="preserve">B </w:t>
      </w:r>
      <w:r w:rsidRPr="00B04495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B04495">
        <w:rPr>
          <w:rFonts w:asciiTheme="minorHAnsi" w:hAnsiTheme="minorHAnsi" w:cstheme="minorHAnsi"/>
          <w:b/>
          <w:sz w:val="22"/>
          <w:szCs w:val="22"/>
        </w:rPr>
        <w:t>U</w:t>
      </w:r>
      <w:r w:rsidRPr="00B0449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04495">
        <w:rPr>
          <w:rFonts w:asciiTheme="minorHAnsi" w:hAnsiTheme="minorHAnsi" w:cstheme="minorHAnsi"/>
          <w:b/>
          <w:sz w:val="22"/>
          <w:szCs w:val="22"/>
        </w:rPr>
        <w:t>CTI</w:t>
      </w:r>
      <w:r w:rsidRPr="00B0449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04495">
        <w:rPr>
          <w:rFonts w:asciiTheme="minorHAnsi" w:hAnsiTheme="minorHAnsi" w:cstheme="minorHAnsi"/>
          <w:b/>
          <w:sz w:val="22"/>
          <w:szCs w:val="22"/>
        </w:rPr>
        <w:t>NS</w:t>
      </w:r>
    </w:p>
    <w:p w14:paraId="58D1BE1E" w14:textId="77777777" w:rsidR="00A5120A" w:rsidRPr="00B04495" w:rsidRDefault="00B04495">
      <w:pPr>
        <w:tabs>
          <w:tab w:val="left" w:pos="640"/>
        </w:tabs>
        <w:ind w:left="652" w:right="726" w:hanging="360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04495">
        <w:rPr>
          <w:rFonts w:asciiTheme="minorHAnsi" w:eastAsia="Segoe MDL2 Assets" w:hAnsiTheme="minorHAnsi" w:cstheme="minorHAnsi"/>
          <w:sz w:val="22"/>
          <w:szCs w:val="22"/>
        </w:rPr>
        <w:tab/>
      </w:r>
      <w:r w:rsidRPr="00B04495">
        <w:rPr>
          <w:rFonts w:asciiTheme="minorHAnsi" w:hAnsiTheme="minorHAnsi" w:cstheme="minorHAnsi"/>
          <w:sz w:val="22"/>
          <w:szCs w:val="22"/>
        </w:rPr>
        <w:t>Pro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des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aca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c and ph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an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z w:val="22"/>
          <w:szCs w:val="22"/>
        </w:rPr>
        <w:t xml:space="preserve">e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04495">
        <w:rPr>
          <w:rFonts w:asciiTheme="minorHAnsi" w:hAnsiTheme="minorHAnsi" w:cstheme="minorHAnsi"/>
          <w:sz w:val="22"/>
          <w:szCs w:val="22"/>
        </w:rPr>
        <w:t>de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 xml:space="preserve">h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b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es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s d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ed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 on</w:t>
      </w:r>
      <w:r w:rsidRPr="00B0449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04495">
        <w:rPr>
          <w:rFonts w:asciiTheme="minorHAnsi" w:hAnsiTheme="minorHAnsi" w:cstheme="minorHAnsi"/>
          <w:sz w:val="22"/>
          <w:szCs w:val="22"/>
        </w:rPr>
        <w:t xml:space="preserve">one or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 s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ou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</w:p>
    <w:p w14:paraId="017770F3" w14:textId="77777777" w:rsidR="00A5120A" w:rsidRPr="00B04495" w:rsidRDefault="00B04495">
      <w:pPr>
        <w:spacing w:line="260" w:lineRule="exact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si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s w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ca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de</w:t>
      </w:r>
      <w:r w:rsidRPr="00B04495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 xml:space="preserve">c 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ns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dual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3"/>
          <w:position w:val="-1"/>
          <w:sz w:val="22"/>
          <w:szCs w:val="22"/>
        </w:rPr>
        <w:t>E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duca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B04495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am</w:t>
      </w:r>
      <w:r w:rsidRPr="00B04495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B04495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P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)</w:t>
      </w:r>
    </w:p>
    <w:p w14:paraId="5E34CAE7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b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04495">
        <w:rPr>
          <w:rFonts w:asciiTheme="minorHAnsi" w:hAnsiTheme="minorHAnsi" w:cstheme="minorHAnsi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 xml:space="preserve">and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no</w:t>
      </w:r>
      <w:r w:rsidRPr="00B0449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0449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bu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u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</w:p>
    <w:p w14:paraId="2A58FBB4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Pro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 xml:space="preserve">de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z w:val="22"/>
          <w:szCs w:val="22"/>
        </w:rPr>
        <w:t>al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supp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each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 xml:space="preserve">and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h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z w:val="22"/>
          <w:szCs w:val="22"/>
        </w:rPr>
        <w:t>nal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04495">
        <w:rPr>
          <w:rFonts w:asciiTheme="minorHAnsi" w:hAnsiTheme="minorHAnsi" w:cstheme="minorHAnsi"/>
          <w:sz w:val="22"/>
          <w:szCs w:val="22"/>
        </w:rPr>
        <w:t>f</w:t>
      </w:r>
    </w:p>
    <w:p w14:paraId="32BCEA07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Pe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s 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h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z w:val="22"/>
          <w:szCs w:val="22"/>
        </w:rPr>
        <w:t>ned.</w:t>
      </w:r>
    </w:p>
    <w:p w14:paraId="146AECE1" w14:textId="77777777" w:rsidR="00A5120A" w:rsidRPr="00B04495" w:rsidRDefault="00A5120A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6EF42D42" w14:textId="37E133FE" w:rsidR="00A5120A" w:rsidRPr="00B04495" w:rsidRDefault="00B04495" w:rsidP="00B04495">
      <w:pPr>
        <w:ind w:left="11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hAnsiTheme="minorHAnsi" w:cstheme="minorHAnsi"/>
          <w:b/>
          <w:sz w:val="22"/>
          <w:szCs w:val="22"/>
        </w:rPr>
        <w:t>EX</w:t>
      </w:r>
      <w:r w:rsidRPr="00B0449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0449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04495">
        <w:rPr>
          <w:rFonts w:asciiTheme="minorHAnsi" w:hAnsiTheme="minorHAnsi" w:cstheme="minorHAnsi"/>
          <w:b/>
          <w:sz w:val="22"/>
          <w:szCs w:val="22"/>
        </w:rPr>
        <w:t>LES</w:t>
      </w:r>
      <w:r w:rsidRPr="00B0449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b/>
          <w:sz w:val="22"/>
          <w:szCs w:val="22"/>
        </w:rPr>
        <w:t>OF</w:t>
      </w:r>
      <w:r w:rsidRPr="00B0449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b/>
          <w:sz w:val="22"/>
          <w:szCs w:val="22"/>
        </w:rPr>
        <w:t>WO</w:t>
      </w:r>
      <w:r w:rsidRPr="00B0449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04495">
        <w:rPr>
          <w:rFonts w:asciiTheme="minorHAnsi" w:hAnsiTheme="minorHAnsi" w:cstheme="minorHAnsi"/>
          <w:b/>
          <w:sz w:val="22"/>
          <w:szCs w:val="22"/>
        </w:rPr>
        <w:t>K</w:t>
      </w:r>
    </w:p>
    <w:p w14:paraId="287921AF" w14:textId="77777777" w:rsidR="00A5120A" w:rsidRPr="00B04495" w:rsidRDefault="00B04495">
      <w:pPr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4495">
        <w:rPr>
          <w:rFonts w:asciiTheme="minorHAnsi" w:hAnsiTheme="minorHAnsi" w:cstheme="minorHAnsi"/>
          <w:sz w:val="22"/>
          <w:szCs w:val="22"/>
        </w:rPr>
        <w:t>ng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z w:val="22"/>
          <w:szCs w:val="22"/>
        </w:rPr>
        <w:t>son p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ans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 xml:space="preserve">and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ep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ng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ac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de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 xml:space="preserve">c 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</w:p>
    <w:p w14:paraId="4A0DEED8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he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ch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 xml:space="preserve">n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04495">
        <w:rPr>
          <w:rFonts w:asciiTheme="minorHAnsi" w:hAnsiTheme="minorHAnsi" w:cstheme="minorHAnsi"/>
          <w:sz w:val="22"/>
          <w:szCs w:val="22"/>
        </w:rPr>
        <w:t xml:space="preserve">e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ng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of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o 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eet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acade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of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04495">
        <w:rPr>
          <w:rFonts w:asciiTheme="minorHAnsi" w:hAnsiTheme="minorHAnsi" w:cstheme="minorHAnsi"/>
          <w:sz w:val="22"/>
          <w:szCs w:val="22"/>
        </w:rPr>
        <w:t>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nt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or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04495">
        <w:rPr>
          <w:rFonts w:asciiTheme="minorHAnsi" w:hAnsiTheme="minorHAnsi" w:cstheme="minorHAnsi"/>
          <w:sz w:val="22"/>
          <w:szCs w:val="22"/>
        </w:rPr>
        <w:t>p</w:t>
      </w:r>
    </w:p>
    <w:p w14:paraId="1390BE1F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he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ch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 xml:space="preserve">n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4495">
        <w:rPr>
          <w:rFonts w:asciiTheme="minorHAnsi" w:hAnsiTheme="minorHAnsi" w:cstheme="minorHAnsi"/>
          <w:sz w:val="22"/>
          <w:szCs w:val="22"/>
        </w:rPr>
        <w:t>ng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ude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</w:p>
    <w:p w14:paraId="32DA6316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Wo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04495">
        <w:rPr>
          <w:rFonts w:asciiTheme="minorHAnsi" w:hAnsiTheme="minorHAnsi" w:cstheme="minorHAnsi"/>
          <w:sz w:val="22"/>
          <w:szCs w:val="22"/>
        </w:rPr>
        <w:t>s w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h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ude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on</w:t>
      </w:r>
      <w:r w:rsidRPr="00B0449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04495">
        <w:rPr>
          <w:rFonts w:asciiTheme="minorHAnsi" w:hAnsiTheme="minorHAnsi" w:cstheme="minorHAnsi"/>
          <w:sz w:val="22"/>
          <w:szCs w:val="22"/>
        </w:rPr>
        <w:t>one or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04495">
        <w:rPr>
          <w:rFonts w:asciiTheme="minorHAnsi" w:hAnsiTheme="minorHAnsi" w:cstheme="minorHAnsi"/>
          <w:sz w:val="22"/>
          <w:szCs w:val="22"/>
        </w:rPr>
        <w:t>n s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ou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</w:p>
    <w:p w14:paraId="7F1802D4" w14:textId="77777777" w:rsidR="00A5120A" w:rsidRPr="00B04495" w:rsidRDefault="00B04495">
      <w:pPr>
        <w:tabs>
          <w:tab w:val="left" w:pos="640"/>
        </w:tabs>
        <w:spacing w:before="1"/>
        <w:ind w:left="624" w:right="574" w:hanging="331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04495">
        <w:rPr>
          <w:rFonts w:asciiTheme="minorHAnsi" w:eastAsia="Segoe MDL2 Assets" w:hAnsiTheme="minorHAnsi" w:cstheme="minorHAnsi"/>
          <w:sz w:val="22"/>
          <w:szCs w:val="22"/>
        </w:rPr>
        <w:tab/>
      </w:r>
      <w:r w:rsidRPr="00B04495">
        <w:rPr>
          <w:rFonts w:asciiTheme="minorHAnsi" w:eastAsia="Segoe MDL2 Assets" w:hAnsiTheme="minorHAnsi" w:cstheme="minorHAnsi"/>
          <w:sz w:val="22"/>
          <w:szCs w:val="22"/>
        </w:rPr>
        <w:tab/>
      </w:r>
      <w:r w:rsidRPr="00B04495">
        <w:rPr>
          <w:rFonts w:asciiTheme="minorHAnsi" w:hAnsiTheme="minorHAnsi" w:cstheme="minorHAnsi"/>
          <w:sz w:val="22"/>
          <w:szCs w:val="22"/>
        </w:rPr>
        <w:t>W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h ap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sup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z w:val="22"/>
          <w:szCs w:val="22"/>
        </w:rPr>
        <w:t xml:space="preserve">n and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z w:val="22"/>
          <w:szCs w:val="22"/>
        </w:rPr>
        <w:t>, 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B04495">
        <w:rPr>
          <w:rFonts w:asciiTheme="minorHAnsi" w:hAnsiTheme="minorHAnsi" w:cstheme="minorHAnsi"/>
          <w:sz w:val="22"/>
          <w:szCs w:val="22"/>
        </w:rPr>
        <w:t>ch</w:t>
      </w:r>
      <w:r w:rsidRPr="00B0449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ng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co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un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ca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on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z w:val="22"/>
          <w:szCs w:val="22"/>
        </w:rPr>
        <w:t xml:space="preserve">,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ng 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ude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be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or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 xml:space="preserve">nd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ng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s wi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h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he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04495">
        <w:rPr>
          <w:rFonts w:asciiTheme="minorHAnsi" w:hAnsiTheme="minorHAnsi" w:cstheme="minorHAnsi"/>
          <w:sz w:val="22"/>
          <w:szCs w:val="22"/>
        </w:rPr>
        <w:t>se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of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beha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od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ca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on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 xml:space="preserve">and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4495">
        <w:rPr>
          <w:rFonts w:asciiTheme="minorHAnsi" w:hAnsiTheme="minorHAnsi" w:cstheme="minorHAnsi"/>
          <w:sz w:val="22"/>
          <w:szCs w:val="22"/>
        </w:rPr>
        <w:t>on</w:t>
      </w:r>
    </w:p>
    <w:p w14:paraId="573175ED" w14:textId="77777777" w:rsidR="00A5120A" w:rsidRPr="00B04495" w:rsidRDefault="00B04495">
      <w:pPr>
        <w:tabs>
          <w:tab w:val="left" w:pos="640"/>
        </w:tabs>
        <w:spacing w:before="14" w:line="240" w:lineRule="exact"/>
        <w:ind w:left="624" w:right="218" w:hanging="331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04495">
        <w:rPr>
          <w:rFonts w:asciiTheme="minorHAnsi" w:eastAsia="Segoe MDL2 Assets" w:hAnsiTheme="minorHAnsi" w:cstheme="minorHAnsi"/>
          <w:sz w:val="22"/>
          <w:szCs w:val="22"/>
        </w:rPr>
        <w:tab/>
      </w:r>
      <w:r w:rsidRPr="00B04495">
        <w:rPr>
          <w:rFonts w:asciiTheme="minorHAnsi" w:eastAsia="Segoe MDL2 Assets" w:hAnsiTheme="minorHAnsi" w:cstheme="minorHAnsi"/>
          <w:sz w:val="22"/>
          <w:szCs w:val="22"/>
        </w:rPr>
        <w:tab/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>h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he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ph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ands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of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B04495">
        <w:rPr>
          <w:rFonts w:asciiTheme="minorHAnsi" w:hAnsiTheme="minorHAnsi" w:cstheme="minorHAnsi"/>
          <w:sz w:val="22"/>
          <w:szCs w:val="22"/>
        </w:rPr>
        <w:t>u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on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04495">
        <w:rPr>
          <w:rFonts w:asciiTheme="minorHAnsi" w:hAnsiTheme="minorHAnsi" w:cstheme="minorHAnsi"/>
          <w:sz w:val="22"/>
          <w:szCs w:val="22"/>
        </w:rPr>
        <w:t xml:space="preserve">e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 xml:space="preserve">and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ca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 xml:space="preserve">c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 xml:space="preserve">s,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B04495">
        <w:rPr>
          <w:rFonts w:asciiTheme="minorHAnsi" w:hAnsiTheme="minorHAnsi" w:cstheme="minorHAnsi"/>
          <w:sz w:val="22"/>
          <w:szCs w:val="22"/>
        </w:rPr>
        <w:t>chool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 xml:space="preserve">and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un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>y 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</w:p>
    <w:p w14:paraId="1F85E921" w14:textId="77777777" w:rsidR="00A5120A" w:rsidRPr="00B04495" w:rsidRDefault="00B04495">
      <w:pPr>
        <w:spacing w:line="260" w:lineRule="exact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ob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ons,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s d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a, a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i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np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f</w:t>
      </w:r>
    </w:p>
    <w:p w14:paraId="6F4D5D45" w14:textId="77777777" w:rsidR="00A5120A" w:rsidRPr="00B04495" w:rsidRDefault="00B04495">
      <w:pPr>
        <w:tabs>
          <w:tab w:val="left" w:pos="640"/>
        </w:tabs>
        <w:spacing w:before="2"/>
        <w:ind w:left="624" w:right="388" w:hanging="331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04495">
        <w:rPr>
          <w:rFonts w:asciiTheme="minorHAnsi" w:eastAsia="Segoe MDL2 Assets" w:hAnsiTheme="minorHAnsi" w:cstheme="minorHAnsi"/>
          <w:sz w:val="22"/>
          <w:szCs w:val="22"/>
        </w:rPr>
        <w:tab/>
      </w:r>
      <w:r w:rsidRPr="00B04495">
        <w:rPr>
          <w:rFonts w:asciiTheme="minorHAnsi" w:eastAsia="Segoe MDL2 Assets" w:hAnsiTheme="minorHAnsi" w:cstheme="minorHAnsi"/>
          <w:sz w:val="22"/>
          <w:szCs w:val="22"/>
        </w:rPr>
        <w:tab/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u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s w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h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he u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z w:val="22"/>
          <w:szCs w:val="22"/>
        </w:rPr>
        <w:t>e of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ed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equ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, au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z w:val="22"/>
          <w:szCs w:val="22"/>
        </w:rPr>
        <w:t>e co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un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ca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on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d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 xml:space="preserve">ces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nd co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pu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 xml:space="preserve">r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ng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z w:val="22"/>
          <w:szCs w:val="22"/>
        </w:rPr>
        <w:t>hn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B04495">
        <w:rPr>
          <w:rFonts w:asciiTheme="minorHAnsi" w:hAnsiTheme="minorHAnsi" w:cstheme="minorHAnsi"/>
          <w:sz w:val="22"/>
          <w:szCs w:val="22"/>
        </w:rPr>
        <w:t>ues</w:t>
      </w:r>
    </w:p>
    <w:p w14:paraId="06000872" w14:textId="77777777" w:rsidR="00A5120A" w:rsidRPr="00B04495" w:rsidRDefault="00B04495">
      <w:pPr>
        <w:tabs>
          <w:tab w:val="left" w:pos="640"/>
        </w:tabs>
        <w:ind w:left="624" w:right="687" w:hanging="331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04495">
        <w:rPr>
          <w:rFonts w:asciiTheme="minorHAnsi" w:eastAsia="Segoe MDL2 Assets" w:hAnsiTheme="minorHAnsi" w:cstheme="minorHAnsi"/>
          <w:sz w:val="22"/>
          <w:szCs w:val="22"/>
        </w:rPr>
        <w:tab/>
      </w:r>
      <w:r w:rsidRPr="00B04495">
        <w:rPr>
          <w:rFonts w:asciiTheme="minorHAnsi" w:eastAsia="Segoe MDL2 Assets" w:hAnsiTheme="minorHAnsi" w:cstheme="minorHAnsi"/>
          <w:sz w:val="22"/>
          <w:szCs w:val="22"/>
        </w:rPr>
        <w:tab/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>h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he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ph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ands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of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04495">
        <w:rPr>
          <w:rFonts w:asciiTheme="minorHAnsi" w:hAnsiTheme="minorHAnsi" w:cstheme="minorHAnsi"/>
          <w:sz w:val="22"/>
          <w:szCs w:val="22"/>
        </w:rPr>
        <w:t>de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s by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B04495">
        <w:rPr>
          <w:rFonts w:asciiTheme="minorHAnsi" w:hAnsiTheme="minorHAnsi" w:cstheme="minorHAnsi"/>
          <w:sz w:val="22"/>
          <w:szCs w:val="22"/>
        </w:rPr>
        <w:t>, pos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on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z w:val="22"/>
          <w:szCs w:val="22"/>
        </w:rPr>
        <w:t>, pu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ng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u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supp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z w:val="22"/>
          <w:szCs w:val="22"/>
        </w:rPr>
        <w:t>e de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 xml:space="preserve">s,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nd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an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>g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uden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om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04495">
        <w:rPr>
          <w:rFonts w:asciiTheme="minorHAnsi" w:hAnsiTheme="minorHAnsi" w:cstheme="minorHAnsi"/>
          <w:sz w:val="22"/>
          <w:szCs w:val="22"/>
        </w:rPr>
        <w:t>hee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ng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 xml:space="preserve">and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on chan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</w:p>
    <w:p w14:paraId="4A50B1F0" w14:textId="77777777" w:rsidR="00A5120A" w:rsidRPr="00B04495" w:rsidRDefault="00B04495">
      <w:pPr>
        <w:tabs>
          <w:tab w:val="left" w:pos="640"/>
        </w:tabs>
        <w:spacing w:before="14" w:line="240" w:lineRule="exact"/>
        <w:ind w:left="624" w:right="654" w:hanging="331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04495">
        <w:rPr>
          <w:rFonts w:asciiTheme="minorHAnsi" w:eastAsia="Segoe MDL2 Assets" w:hAnsiTheme="minorHAnsi" w:cstheme="minorHAnsi"/>
          <w:sz w:val="22"/>
          <w:szCs w:val="22"/>
        </w:rPr>
        <w:tab/>
      </w:r>
      <w:r w:rsidRPr="00B04495">
        <w:rPr>
          <w:rFonts w:asciiTheme="minorHAnsi" w:eastAsia="Segoe MDL2 Assets" w:hAnsiTheme="minorHAnsi" w:cstheme="minorHAnsi"/>
          <w:sz w:val="22"/>
          <w:szCs w:val="22"/>
        </w:rPr>
        <w:tab/>
      </w:r>
      <w:r w:rsidRPr="00B04495">
        <w:rPr>
          <w:rFonts w:asciiTheme="minorHAnsi" w:hAnsiTheme="minorHAnsi" w:cstheme="minorHAnsi"/>
          <w:sz w:val="22"/>
          <w:szCs w:val="22"/>
        </w:rPr>
        <w:t>Mon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 xml:space="preserve">d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awa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e of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B04495">
        <w:rPr>
          <w:rFonts w:asciiTheme="minorHAnsi" w:hAnsiTheme="minorHAnsi" w:cstheme="minorHAnsi"/>
          <w:sz w:val="22"/>
          <w:szCs w:val="22"/>
        </w:rPr>
        <w:t>ed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z w:val="22"/>
          <w:szCs w:val="22"/>
        </w:rPr>
        <w:t>al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>ee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z w:val="22"/>
          <w:szCs w:val="22"/>
        </w:rPr>
        <w:t>s of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u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s,</w:t>
      </w:r>
      <w:r w:rsidRPr="00B0449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ed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z w:val="22"/>
          <w:szCs w:val="22"/>
        </w:rPr>
        <w:t>al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conc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ns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and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z w:val="22"/>
          <w:szCs w:val="22"/>
        </w:rPr>
        <w:t>po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 xml:space="preserve">ds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z w:val="22"/>
          <w:szCs w:val="22"/>
        </w:rPr>
        <w:t>enc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 xml:space="preserve">es as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>eed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d</w:t>
      </w:r>
    </w:p>
    <w:p w14:paraId="14C72AB1" w14:textId="77777777" w:rsidR="00A5120A" w:rsidRPr="00B04495" w:rsidRDefault="00B04495">
      <w:pPr>
        <w:spacing w:line="260" w:lineRule="exact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Pe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rf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cl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du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nc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ep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uc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 xml:space="preserve">s, 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 xml:space="preserve">and </w:t>
      </w:r>
      <w:r w:rsidRPr="00B04495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fil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ec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ds</w:t>
      </w:r>
    </w:p>
    <w:p w14:paraId="37BD8E5C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04495">
        <w:rPr>
          <w:rFonts w:asciiTheme="minorHAnsi" w:hAnsiTheme="minorHAnsi" w:cstheme="minorHAnsi"/>
          <w:sz w:val="22"/>
          <w:szCs w:val="22"/>
        </w:rPr>
        <w:t>pe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es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ous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04495">
        <w:rPr>
          <w:rFonts w:asciiTheme="minorHAnsi" w:hAnsiTheme="minorHAnsi" w:cstheme="minorHAnsi"/>
          <w:sz w:val="22"/>
          <w:szCs w:val="22"/>
        </w:rPr>
        <w:t>pes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z w:val="22"/>
          <w:szCs w:val="22"/>
        </w:rPr>
        <w:t>f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ce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ach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>es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nd au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su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eq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ent</w:t>
      </w:r>
    </w:p>
    <w:p w14:paraId="7E0B32E3" w14:textId="77777777" w:rsidR="00A5120A" w:rsidRPr="00B04495" w:rsidRDefault="00B04495">
      <w:pPr>
        <w:spacing w:line="260" w:lineRule="exact"/>
        <w:ind w:left="292"/>
        <w:rPr>
          <w:rFonts w:asciiTheme="minorHAnsi" w:hAnsiTheme="minorHAnsi" w:cstheme="minorHAnsi"/>
          <w:sz w:val="22"/>
          <w:szCs w:val="22"/>
        </w:rPr>
        <w:sectPr w:rsidR="00A5120A" w:rsidRPr="00B04495">
          <w:pgSz w:w="12240" w:h="15840"/>
          <w:pgMar w:top="620" w:right="1100" w:bottom="280" w:left="1040" w:header="720" w:footer="720" w:gutter="0"/>
          <w:cols w:space="720"/>
        </w:sectPr>
      </w:pPr>
      <w:r w:rsidRPr="00B04495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y</w:t>
      </w:r>
    </w:p>
    <w:p w14:paraId="0EAC3C02" w14:textId="77777777" w:rsidR="00A5120A" w:rsidRPr="00B04495" w:rsidRDefault="00B04495">
      <w:pPr>
        <w:spacing w:before="72"/>
        <w:ind w:left="11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hAnsiTheme="minorHAnsi" w:cstheme="minorHAnsi"/>
          <w:b/>
          <w:sz w:val="22"/>
          <w:szCs w:val="22"/>
        </w:rPr>
        <w:lastRenderedPageBreak/>
        <w:t>EX</w:t>
      </w:r>
      <w:r w:rsidRPr="00B0449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0449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04495">
        <w:rPr>
          <w:rFonts w:asciiTheme="minorHAnsi" w:hAnsiTheme="minorHAnsi" w:cstheme="minorHAnsi"/>
          <w:b/>
          <w:sz w:val="22"/>
          <w:szCs w:val="22"/>
        </w:rPr>
        <w:t>LES</w:t>
      </w:r>
      <w:r w:rsidRPr="00B0449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b/>
          <w:sz w:val="22"/>
          <w:szCs w:val="22"/>
        </w:rPr>
        <w:t>OF</w:t>
      </w:r>
      <w:r w:rsidRPr="00B0449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b/>
          <w:sz w:val="22"/>
          <w:szCs w:val="22"/>
        </w:rPr>
        <w:t>WO</w:t>
      </w:r>
      <w:r w:rsidRPr="00B0449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04495">
        <w:rPr>
          <w:rFonts w:asciiTheme="minorHAnsi" w:hAnsiTheme="minorHAnsi" w:cstheme="minorHAnsi"/>
          <w:b/>
          <w:sz w:val="22"/>
          <w:szCs w:val="22"/>
        </w:rPr>
        <w:t>K -</w:t>
      </w:r>
      <w:r w:rsidRPr="00B0449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c</w:t>
      </w:r>
      <w:r w:rsidRPr="00B04495">
        <w:rPr>
          <w:rFonts w:asciiTheme="minorHAnsi" w:hAnsiTheme="minorHAnsi" w:cstheme="minorHAnsi"/>
          <w:b/>
          <w:sz w:val="22"/>
          <w:szCs w:val="22"/>
        </w:rPr>
        <w:t>o</w:t>
      </w:r>
      <w:r w:rsidRPr="00B0449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04495">
        <w:rPr>
          <w:rFonts w:asciiTheme="minorHAnsi" w:hAnsiTheme="minorHAnsi" w:cstheme="minorHAnsi"/>
          <w:b/>
          <w:sz w:val="22"/>
          <w:szCs w:val="22"/>
        </w:rPr>
        <w:t>tin</w:t>
      </w:r>
      <w:r w:rsidRPr="00B0449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B0449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04495">
        <w:rPr>
          <w:rFonts w:asciiTheme="minorHAnsi" w:hAnsiTheme="minorHAnsi" w:cstheme="minorHAnsi"/>
          <w:b/>
          <w:sz w:val="22"/>
          <w:szCs w:val="22"/>
        </w:rPr>
        <w:t>d</w:t>
      </w:r>
    </w:p>
    <w:p w14:paraId="0086D0DA" w14:textId="77777777" w:rsidR="00A5120A" w:rsidRPr="00B04495" w:rsidRDefault="00A5120A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4F06F08B" w14:textId="77777777" w:rsidR="00A5120A" w:rsidRPr="00B04495" w:rsidRDefault="00B04495">
      <w:pPr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04495">
        <w:rPr>
          <w:rFonts w:asciiTheme="minorHAnsi" w:hAnsiTheme="minorHAnsi" w:cstheme="minorHAnsi"/>
          <w:sz w:val="22"/>
          <w:szCs w:val="22"/>
        </w:rPr>
        <w:t>es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 xml:space="preserve">nd 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es a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>d p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epo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04495">
        <w:rPr>
          <w:rFonts w:asciiTheme="minorHAnsi" w:hAnsiTheme="minorHAnsi" w:cstheme="minorHAnsi"/>
          <w:sz w:val="22"/>
          <w:szCs w:val="22"/>
        </w:rPr>
        <w:t>or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ac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s,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04495">
        <w:rPr>
          <w:rFonts w:asciiTheme="minorHAnsi" w:hAnsiTheme="minorHAnsi" w:cstheme="minorHAnsi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on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ea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>d ad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</w:p>
    <w:p w14:paraId="5846EAEC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Sched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es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pa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eac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04495">
        <w:rPr>
          <w:rFonts w:asciiTheme="minorHAnsi" w:hAnsiTheme="minorHAnsi" w:cstheme="minorHAnsi"/>
          <w:sz w:val="22"/>
          <w:szCs w:val="22"/>
        </w:rPr>
        <w:t>er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ppo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</w:p>
    <w:p w14:paraId="33AF50A7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Pr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es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uc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>al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 xml:space="preserve">s,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ng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cen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 xml:space="preserve">and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04495">
        <w:rPr>
          <w:rFonts w:asciiTheme="minorHAnsi" w:hAnsiTheme="minorHAnsi" w:cstheme="minorHAnsi"/>
          <w:sz w:val="22"/>
          <w:szCs w:val="22"/>
        </w:rPr>
        <w:t>u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 bo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ds</w:t>
      </w:r>
    </w:p>
    <w:p w14:paraId="67B5E63D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d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>d 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</w:p>
    <w:p w14:paraId="484EAE9E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Pl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ns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04495">
        <w:rPr>
          <w:rFonts w:asciiTheme="minorHAnsi" w:hAnsiTheme="minorHAnsi" w:cstheme="minorHAnsi"/>
          <w:sz w:val="22"/>
          <w:szCs w:val="22"/>
        </w:rPr>
        <w:t>de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</w:p>
    <w:p w14:paraId="0D8DB1ED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ud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 xml:space="preserve">th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ed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>g</w:t>
      </w:r>
    </w:p>
    <w:p w14:paraId="0FEF925D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Supe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s ph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cal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B04495">
        <w:rPr>
          <w:rFonts w:asciiTheme="minorHAnsi" w:hAnsiTheme="minorHAnsi" w:cstheme="minorHAnsi"/>
          <w:sz w:val="22"/>
          <w:szCs w:val="22"/>
        </w:rPr>
        <w:t>es</w:t>
      </w:r>
    </w:p>
    <w:p w14:paraId="74CEB546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Esco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u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nd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on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hem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du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4495">
        <w:rPr>
          <w:rFonts w:asciiTheme="minorHAnsi" w:hAnsiTheme="minorHAnsi" w:cstheme="minorHAnsi"/>
          <w:sz w:val="22"/>
          <w:szCs w:val="22"/>
        </w:rPr>
        <w:t>ng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no</w:t>
      </w:r>
      <w:r w:rsidRPr="00B0449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04495">
        <w:rPr>
          <w:rFonts w:asciiTheme="minorHAnsi" w:hAnsiTheme="minorHAnsi" w:cstheme="minorHAnsi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sr</w:t>
      </w:r>
      <w:r w:rsidRPr="00B04495">
        <w:rPr>
          <w:rFonts w:asciiTheme="minorHAnsi" w:hAnsiTheme="minorHAnsi" w:cstheme="minorHAnsi"/>
          <w:sz w:val="22"/>
          <w:szCs w:val="22"/>
        </w:rPr>
        <w:t>oom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hou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</w:p>
    <w:p w14:paraId="390D472D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u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s w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h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04495">
        <w:rPr>
          <w:rFonts w:asciiTheme="minorHAnsi" w:hAnsiTheme="minorHAnsi" w:cstheme="minorHAnsi"/>
          <w:sz w:val="22"/>
          <w:szCs w:val="22"/>
        </w:rPr>
        <w:t>ee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>g</w:t>
      </w:r>
    </w:p>
    <w:p w14:paraId="4D704FDB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04495">
        <w:rPr>
          <w:rFonts w:asciiTheme="minorHAnsi" w:hAnsiTheme="minorHAnsi" w:cstheme="minorHAnsi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ng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co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04495">
        <w:rPr>
          <w:rFonts w:asciiTheme="minorHAnsi" w:hAnsiTheme="minorHAnsi" w:cstheme="minorHAnsi"/>
          <w:sz w:val="22"/>
          <w:szCs w:val="22"/>
        </w:rPr>
        <w:t>ee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ee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</w:p>
    <w:p w14:paraId="68B45B79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Pe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s 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h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z w:val="22"/>
          <w:szCs w:val="22"/>
        </w:rPr>
        <w:t>ned.</w:t>
      </w:r>
    </w:p>
    <w:p w14:paraId="6A2625C5" w14:textId="77777777" w:rsidR="00A5120A" w:rsidRPr="00B04495" w:rsidRDefault="00A5120A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5483D739" w14:textId="77777777" w:rsidR="00A5120A" w:rsidRPr="00B04495" w:rsidRDefault="00B04495">
      <w:pPr>
        <w:ind w:left="11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hAnsiTheme="minorHAnsi" w:cstheme="minorHAnsi"/>
          <w:b/>
          <w:sz w:val="22"/>
          <w:szCs w:val="22"/>
        </w:rPr>
        <w:t>REQUI</w:t>
      </w:r>
      <w:r w:rsidRPr="00B0449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b/>
          <w:sz w:val="22"/>
          <w:szCs w:val="22"/>
        </w:rPr>
        <w:t xml:space="preserve">ED </w:t>
      </w:r>
      <w:r w:rsidRPr="00B04495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B04495">
        <w:rPr>
          <w:rFonts w:asciiTheme="minorHAnsi" w:hAnsiTheme="minorHAnsi" w:cstheme="minorHAnsi"/>
          <w:b/>
          <w:sz w:val="22"/>
          <w:szCs w:val="22"/>
        </w:rPr>
        <w:t>NOW</w:t>
      </w:r>
      <w:r w:rsidRPr="00B04495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B04495">
        <w:rPr>
          <w:rFonts w:asciiTheme="minorHAnsi" w:hAnsiTheme="minorHAnsi" w:cstheme="minorHAnsi"/>
          <w:b/>
          <w:sz w:val="22"/>
          <w:szCs w:val="22"/>
        </w:rPr>
        <w:t>ED</w:t>
      </w:r>
      <w:r w:rsidRPr="00B04495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b/>
          <w:sz w:val="22"/>
          <w:szCs w:val="22"/>
        </w:rPr>
        <w:t xml:space="preserve">E, </w:t>
      </w:r>
      <w:r w:rsidRPr="00B0449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04495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B04495">
        <w:rPr>
          <w:rFonts w:asciiTheme="minorHAnsi" w:hAnsiTheme="minorHAnsi" w:cstheme="minorHAnsi"/>
          <w:b/>
          <w:sz w:val="22"/>
          <w:szCs w:val="22"/>
        </w:rPr>
        <w:t>I</w:t>
      </w:r>
      <w:r w:rsidRPr="00B0449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b/>
          <w:sz w:val="22"/>
          <w:szCs w:val="22"/>
        </w:rPr>
        <w:t>L</w:t>
      </w:r>
      <w:r w:rsidRPr="00B0449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04495">
        <w:rPr>
          <w:rFonts w:asciiTheme="minorHAnsi" w:hAnsiTheme="minorHAnsi" w:cstheme="minorHAnsi"/>
          <w:b/>
          <w:sz w:val="22"/>
          <w:szCs w:val="22"/>
        </w:rPr>
        <w:t>, A</w:t>
      </w:r>
      <w:r w:rsidRPr="00B0449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04495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B0449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b/>
          <w:sz w:val="22"/>
          <w:szCs w:val="22"/>
        </w:rPr>
        <w:t>BI</w:t>
      </w:r>
      <w:r w:rsidRPr="00B0449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b/>
          <w:sz w:val="22"/>
          <w:szCs w:val="22"/>
        </w:rPr>
        <w:t>I</w:t>
      </w:r>
      <w:r w:rsidRPr="00B0449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b/>
          <w:sz w:val="22"/>
          <w:szCs w:val="22"/>
        </w:rPr>
        <w:t>I</w:t>
      </w:r>
      <w:r w:rsidRPr="00B0449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04495">
        <w:rPr>
          <w:rFonts w:asciiTheme="minorHAnsi" w:hAnsiTheme="minorHAnsi" w:cstheme="minorHAnsi"/>
          <w:b/>
          <w:sz w:val="22"/>
          <w:szCs w:val="22"/>
        </w:rPr>
        <w:t>S</w:t>
      </w:r>
    </w:p>
    <w:p w14:paraId="60E48BAF" w14:textId="77777777" w:rsidR="00A5120A" w:rsidRPr="00B04495" w:rsidRDefault="00A5120A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ACF9A95" w14:textId="77777777" w:rsidR="00A5120A" w:rsidRPr="00B04495" w:rsidRDefault="00B04495">
      <w:pPr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b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o 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co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</w:p>
    <w:p w14:paraId="496A1015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b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o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un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ca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and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con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 b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h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 xml:space="preserve">and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m</w:t>
      </w:r>
    </w:p>
    <w:p w14:paraId="04F7DA30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b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 c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m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under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ng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cu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anc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</w:p>
    <w:p w14:paraId="337A0DC6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b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ce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4495">
        <w:rPr>
          <w:rFonts w:asciiTheme="minorHAnsi" w:hAnsiTheme="minorHAnsi" w:cstheme="minorHAnsi"/>
          <w:sz w:val="22"/>
          <w:szCs w:val="22"/>
        </w:rPr>
        <w:t>on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ans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supp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he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edu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B04495">
        <w:rPr>
          <w:rFonts w:asciiTheme="minorHAnsi" w:hAnsiTheme="minorHAnsi" w:cstheme="minorHAnsi"/>
          <w:sz w:val="22"/>
          <w:szCs w:val="22"/>
        </w:rPr>
        <w:t>onal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am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04495">
        <w:rPr>
          <w:rFonts w:asciiTheme="minorHAnsi" w:hAnsiTheme="minorHAnsi" w:cstheme="minorHAnsi"/>
          <w:sz w:val="22"/>
          <w:szCs w:val="22"/>
        </w:rPr>
        <w:t>or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ud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nt</w:t>
      </w:r>
    </w:p>
    <w:p w14:paraId="6C6F3074" w14:textId="77777777" w:rsidR="00A5120A" w:rsidRPr="00B04495" w:rsidRDefault="00B04495">
      <w:pPr>
        <w:tabs>
          <w:tab w:val="left" w:pos="640"/>
        </w:tabs>
        <w:spacing w:before="1"/>
        <w:ind w:left="679" w:right="458" w:hanging="386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04495">
        <w:rPr>
          <w:rFonts w:asciiTheme="minorHAnsi" w:eastAsia="Segoe MDL2 Assets" w:hAnsiTheme="minorHAnsi" w:cstheme="minorHAnsi"/>
          <w:sz w:val="22"/>
          <w:szCs w:val="22"/>
        </w:rPr>
        <w:tab/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b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ow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ons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B04495">
        <w:rPr>
          <w:rFonts w:asciiTheme="minorHAnsi" w:hAnsiTheme="minorHAnsi" w:cstheme="minorHAnsi"/>
          <w:sz w:val="22"/>
          <w:szCs w:val="22"/>
        </w:rPr>
        <w:t>om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he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che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 xml:space="preserve">,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04495">
        <w:rPr>
          <w:rFonts w:asciiTheme="minorHAnsi" w:hAnsiTheme="minorHAnsi" w:cstheme="minorHAnsi"/>
          <w:sz w:val="22"/>
          <w:szCs w:val="22"/>
        </w:rPr>
        <w:t>h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z w:val="22"/>
          <w:szCs w:val="22"/>
        </w:rPr>
        <w:t xml:space="preserve">h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ay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nc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u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z w:val="22"/>
          <w:szCs w:val="22"/>
        </w:rPr>
        <w:t xml:space="preserve">e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ng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uc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on</w:t>
      </w:r>
      <w:r w:rsidRPr="00B0449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ed by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he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cher</w:t>
      </w:r>
    </w:p>
    <w:p w14:paraId="00A2D5F2" w14:textId="77777777" w:rsidR="00A5120A" w:rsidRPr="00B04495" w:rsidRDefault="00B04495">
      <w:pPr>
        <w:spacing w:line="260" w:lineRule="exact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></w:t>
      </w:r>
      <w:r w:rsidRPr="00B04495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 xml:space="preserve">de 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 xml:space="preserve">s on 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du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01F64583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b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o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k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>h s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oups of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u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nd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st</w:t>
      </w:r>
      <w:r w:rsidRPr="00B0449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h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04495">
        <w:rPr>
          <w:rFonts w:asciiTheme="minorHAnsi" w:hAnsiTheme="minorHAnsi" w:cstheme="minorHAnsi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on</w:t>
      </w:r>
    </w:p>
    <w:p w14:paraId="5FD56697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b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o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04495">
        <w:rPr>
          <w:rFonts w:asciiTheme="minorHAnsi" w:hAnsiTheme="minorHAnsi" w:cstheme="minorHAnsi"/>
          <w:sz w:val="22"/>
          <w:szCs w:val="22"/>
        </w:rPr>
        <w:t>se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z w:val="22"/>
          <w:szCs w:val="22"/>
        </w:rPr>
        <w:t>e and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ca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o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de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u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z w:val="22"/>
          <w:szCs w:val="22"/>
        </w:rPr>
        <w:t>f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ab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es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>h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 xml:space="preserve">an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z w:val="22"/>
          <w:szCs w:val="22"/>
        </w:rPr>
        <w:t xml:space="preserve">e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ea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ng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4495">
        <w:rPr>
          <w:rFonts w:asciiTheme="minorHAnsi" w:hAnsiTheme="minorHAnsi" w:cstheme="minorHAnsi"/>
          <w:sz w:val="22"/>
          <w:szCs w:val="22"/>
        </w:rPr>
        <w:t>on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ent</w:t>
      </w:r>
    </w:p>
    <w:p w14:paraId="18CD9672" w14:textId="77777777" w:rsidR="00A5120A" w:rsidRPr="00B04495" w:rsidRDefault="00B04495">
      <w:pPr>
        <w:tabs>
          <w:tab w:val="left" w:pos="640"/>
        </w:tabs>
        <w:spacing w:before="1"/>
        <w:ind w:left="624" w:right="649" w:hanging="331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04495">
        <w:rPr>
          <w:rFonts w:asciiTheme="minorHAnsi" w:eastAsia="Segoe MDL2 Assets" w:hAnsiTheme="minorHAnsi" w:cstheme="minorHAnsi"/>
          <w:sz w:val="22"/>
          <w:szCs w:val="22"/>
        </w:rPr>
        <w:tab/>
      </w:r>
      <w:r w:rsidRPr="00B04495">
        <w:rPr>
          <w:rFonts w:asciiTheme="minorHAnsi" w:eastAsia="Segoe MDL2 Assets" w:hAnsiTheme="minorHAnsi" w:cstheme="minorHAnsi"/>
          <w:sz w:val="22"/>
          <w:szCs w:val="22"/>
        </w:rPr>
        <w:tab/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b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o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z w:val="22"/>
          <w:szCs w:val="22"/>
        </w:rPr>
        <w:t>uss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af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04495">
        <w:rPr>
          <w:rFonts w:asciiTheme="minorHAnsi" w:hAnsiTheme="minorHAnsi" w:cstheme="minorHAnsi"/>
          <w:sz w:val="22"/>
          <w:szCs w:val="22"/>
        </w:rPr>
        <w:t>ec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ng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04495">
        <w:rPr>
          <w:rFonts w:asciiTheme="minorHAnsi" w:hAnsiTheme="minorHAnsi" w:cstheme="minorHAnsi"/>
          <w:sz w:val="22"/>
          <w:szCs w:val="22"/>
        </w:rPr>
        <w:t>de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s’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B04495">
        <w:rPr>
          <w:rFonts w:asciiTheme="minorHAnsi" w:hAnsiTheme="minorHAnsi" w:cstheme="minorHAnsi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 xml:space="preserve">nd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h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he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ch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an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z w:val="22"/>
          <w:szCs w:val="22"/>
        </w:rPr>
        <w:t>,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f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d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z w:val="22"/>
          <w:szCs w:val="22"/>
        </w:rPr>
        <w:t xml:space="preserve">,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h 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04495">
        <w:rPr>
          <w:rFonts w:asciiTheme="minorHAnsi" w:hAnsiTheme="minorHAnsi" w:cstheme="minorHAnsi"/>
          <w:sz w:val="22"/>
          <w:szCs w:val="22"/>
        </w:rPr>
        <w:t>er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>al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04495">
        <w:rPr>
          <w:rFonts w:asciiTheme="minorHAnsi" w:hAnsiTheme="minorHAnsi" w:cstheme="minorHAnsi"/>
          <w:sz w:val="22"/>
          <w:szCs w:val="22"/>
        </w:rPr>
        <w:t>f</w:t>
      </w:r>
    </w:p>
    <w:p w14:paraId="221147A4" w14:textId="77777777" w:rsidR="00A5120A" w:rsidRPr="00B04495" w:rsidRDefault="00B04495">
      <w:pPr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b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o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ons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e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fl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x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b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o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k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 xml:space="preserve">h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u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 xml:space="preserve">and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04495">
        <w:rPr>
          <w:rFonts w:asciiTheme="minorHAnsi" w:hAnsiTheme="minorHAnsi" w:cstheme="minorHAnsi"/>
          <w:sz w:val="22"/>
          <w:szCs w:val="22"/>
        </w:rPr>
        <w:t>f</w:t>
      </w:r>
    </w:p>
    <w:p w14:paraId="0BF62936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b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o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out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gn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o co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4495">
        <w:rPr>
          <w:rFonts w:asciiTheme="minorHAnsi" w:hAnsiTheme="minorHAnsi" w:cstheme="minorHAnsi"/>
          <w:sz w:val="22"/>
          <w:szCs w:val="22"/>
        </w:rPr>
        <w:t>on</w:t>
      </w:r>
    </w:p>
    <w:p w14:paraId="7D97ACCB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b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o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m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z w:val="22"/>
          <w:szCs w:val="22"/>
        </w:rPr>
        <w:t>al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 xml:space="preserve">k and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04495">
        <w:rPr>
          <w:rFonts w:asciiTheme="minorHAnsi" w:hAnsiTheme="minorHAnsi" w:cstheme="minorHAnsi"/>
          <w:sz w:val="22"/>
          <w:szCs w:val="22"/>
        </w:rPr>
        <w:t>no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ed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z w:val="22"/>
          <w:szCs w:val="22"/>
        </w:rPr>
        <w:t>e of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pu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 xml:space="preserve">nd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04495">
        <w:rPr>
          <w:rFonts w:asciiTheme="minorHAnsi" w:hAnsiTheme="minorHAnsi" w:cstheme="minorHAnsi"/>
          <w:sz w:val="22"/>
          <w:szCs w:val="22"/>
        </w:rPr>
        <w:t>boa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ng</w:t>
      </w:r>
    </w:p>
    <w:p w14:paraId="3ECCE015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Poss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z w:val="22"/>
          <w:szCs w:val="22"/>
        </w:rPr>
        <w:t>s b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 xml:space="preserve">c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04495">
        <w:rPr>
          <w:rFonts w:asciiTheme="minorHAnsi" w:hAnsiTheme="minorHAnsi" w:cstheme="minorHAnsi"/>
          <w:sz w:val="22"/>
          <w:szCs w:val="22"/>
        </w:rPr>
        <w:t>no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ed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z w:val="22"/>
          <w:szCs w:val="22"/>
        </w:rPr>
        <w:t>e of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ec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04495">
        <w:rPr>
          <w:rFonts w:asciiTheme="minorHAnsi" w:hAnsiTheme="minorHAnsi" w:cstheme="minorHAnsi"/>
          <w:sz w:val="22"/>
          <w:szCs w:val="22"/>
        </w:rPr>
        <w:t>no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 xml:space="preserve">and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04495">
        <w:rPr>
          <w:rFonts w:asciiTheme="minorHAnsi" w:hAnsiTheme="minorHAnsi" w:cstheme="minorHAnsi"/>
          <w:sz w:val="22"/>
          <w:szCs w:val="22"/>
        </w:rPr>
        <w:t>boa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d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>g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o suppo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u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z w:val="22"/>
          <w:szCs w:val="22"/>
        </w:rPr>
        <w:t>ent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>g</w:t>
      </w:r>
    </w:p>
    <w:p w14:paraId="54BD54AD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b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o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ons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e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ro</w:t>
      </w:r>
      <w:r w:rsidRPr="00B04495">
        <w:rPr>
          <w:rFonts w:asciiTheme="minorHAnsi" w:hAnsiTheme="minorHAnsi" w:cstheme="minorHAnsi"/>
          <w:sz w:val="22"/>
          <w:szCs w:val="22"/>
        </w:rPr>
        <w:t>ng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h</w:t>
      </w:r>
      <w:r w:rsidRPr="00B0449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 xml:space="preserve">an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ons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</w:p>
    <w:p w14:paraId="7E6662E3" w14:textId="77777777" w:rsidR="00A5120A" w:rsidRPr="00B04495" w:rsidRDefault="00B04495">
      <w:pPr>
        <w:tabs>
          <w:tab w:val="left" w:pos="640"/>
        </w:tabs>
        <w:spacing w:before="1"/>
        <w:ind w:left="624" w:right="244" w:hanging="331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04495">
        <w:rPr>
          <w:rFonts w:asciiTheme="minorHAnsi" w:eastAsia="Segoe MDL2 Assets" w:hAnsiTheme="minorHAnsi" w:cstheme="minorHAnsi"/>
          <w:sz w:val="22"/>
          <w:szCs w:val="22"/>
        </w:rPr>
        <w:tab/>
      </w:r>
      <w:r w:rsidRPr="00B04495">
        <w:rPr>
          <w:rFonts w:asciiTheme="minorHAnsi" w:eastAsia="Segoe MDL2 Assets" w:hAnsiTheme="minorHAnsi" w:cstheme="minorHAnsi"/>
          <w:sz w:val="22"/>
          <w:szCs w:val="22"/>
        </w:rPr>
        <w:tab/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b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o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z w:val="22"/>
          <w:szCs w:val="22"/>
        </w:rPr>
        <w:t xml:space="preserve">e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on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z w:val="22"/>
          <w:szCs w:val="22"/>
        </w:rPr>
        <w:t>, pos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z w:val="22"/>
          <w:szCs w:val="22"/>
        </w:rPr>
        <w:t>e co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un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ca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on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and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on 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s w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04495">
        <w:rPr>
          <w:rFonts w:asciiTheme="minorHAnsi" w:hAnsiTheme="minorHAnsi" w:cstheme="minorHAnsi"/>
          <w:sz w:val="22"/>
          <w:szCs w:val="22"/>
        </w:rPr>
        <w:t>en 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>g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>h</w:t>
      </w:r>
      <w:r w:rsidRPr="00B0449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co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s, 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ude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s,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d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rs</w:t>
      </w:r>
      <w:r w:rsidRPr="00B04495">
        <w:rPr>
          <w:rFonts w:asciiTheme="minorHAnsi" w:hAnsiTheme="minorHAnsi" w:cstheme="minorHAnsi"/>
          <w:sz w:val="22"/>
          <w:szCs w:val="22"/>
        </w:rPr>
        <w:t>, pa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an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04495">
        <w:rPr>
          <w:rFonts w:asciiTheme="minorHAnsi" w:hAnsiTheme="minorHAnsi" w:cstheme="minorHAnsi"/>
          <w:sz w:val="22"/>
          <w:szCs w:val="22"/>
        </w:rPr>
        <w:t>or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he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co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un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>y</w:t>
      </w:r>
    </w:p>
    <w:p w14:paraId="38EC89D6" w14:textId="77777777" w:rsidR="00A5120A" w:rsidRPr="00B04495" w:rsidRDefault="00B04495">
      <w:pPr>
        <w:spacing w:line="260" w:lineRule="exact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 xml:space="preserve">end 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ent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B04495">
        <w:rPr>
          <w:rFonts w:asciiTheme="minorHAnsi" w:hAnsiTheme="minorHAnsi" w:cstheme="minorHAnsi"/>
          <w:position w:val="-1"/>
          <w:sz w:val="22"/>
          <w:szCs w:val="22"/>
        </w:rPr>
        <w:t>ns</w:t>
      </w:r>
    </w:p>
    <w:p w14:paraId="6570BBD2" w14:textId="77777777" w:rsidR="00A5120A" w:rsidRPr="00B04495" w:rsidRDefault="00B04495">
      <w:pPr>
        <w:spacing w:before="1"/>
        <w:ind w:left="29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0449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B0449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Pe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m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her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du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es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as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z w:val="22"/>
          <w:szCs w:val="22"/>
        </w:rPr>
        <w:t>ned.</w:t>
      </w:r>
    </w:p>
    <w:p w14:paraId="30E24267" w14:textId="77777777" w:rsidR="00A5120A" w:rsidRPr="00B04495" w:rsidRDefault="00A5120A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731A3E75" w14:textId="77777777" w:rsidR="00A5120A" w:rsidRPr="00B04495" w:rsidRDefault="00B04495">
      <w:pPr>
        <w:ind w:left="11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B04495">
        <w:rPr>
          <w:rFonts w:asciiTheme="minorHAnsi" w:hAnsiTheme="minorHAnsi" w:cstheme="minorHAnsi"/>
          <w:b/>
          <w:sz w:val="22"/>
          <w:szCs w:val="22"/>
        </w:rPr>
        <w:t>INI</w:t>
      </w:r>
      <w:r w:rsidRPr="00B0449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B04495">
        <w:rPr>
          <w:rFonts w:asciiTheme="minorHAnsi" w:hAnsiTheme="minorHAnsi" w:cstheme="minorHAnsi"/>
          <w:b/>
          <w:sz w:val="22"/>
          <w:szCs w:val="22"/>
        </w:rPr>
        <w:t>UM</w:t>
      </w:r>
      <w:r w:rsidRPr="00B0449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b/>
          <w:sz w:val="22"/>
          <w:szCs w:val="22"/>
        </w:rPr>
        <w:t>E</w:t>
      </w:r>
      <w:r w:rsidRPr="00B04495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B04495">
        <w:rPr>
          <w:rFonts w:asciiTheme="minorHAnsi" w:hAnsiTheme="minorHAnsi" w:cstheme="minorHAnsi"/>
          <w:b/>
          <w:sz w:val="22"/>
          <w:szCs w:val="22"/>
        </w:rPr>
        <w:t>U</w:t>
      </w:r>
      <w:r w:rsidRPr="00B0449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04495">
        <w:rPr>
          <w:rFonts w:asciiTheme="minorHAnsi" w:hAnsiTheme="minorHAnsi" w:cstheme="minorHAnsi"/>
          <w:b/>
          <w:sz w:val="22"/>
          <w:szCs w:val="22"/>
        </w:rPr>
        <w:t>AT</w:t>
      </w:r>
      <w:r w:rsidRPr="00B04495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04495">
        <w:rPr>
          <w:rFonts w:asciiTheme="minorHAnsi" w:hAnsiTheme="minorHAnsi" w:cstheme="minorHAnsi"/>
          <w:b/>
          <w:sz w:val="22"/>
          <w:szCs w:val="22"/>
        </w:rPr>
        <w:t>ON, TR</w:t>
      </w:r>
      <w:r w:rsidRPr="00B0449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b/>
          <w:sz w:val="22"/>
          <w:szCs w:val="22"/>
        </w:rPr>
        <w:t>INING</w:t>
      </w:r>
      <w:r w:rsidRPr="00B0449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B04495">
        <w:rPr>
          <w:rFonts w:asciiTheme="minorHAnsi" w:hAnsiTheme="minorHAnsi" w:cstheme="minorHAnsi"/>
          <w:b/>
          <w:sz w:val="22"/>
          <w:szCs w:val="22"/>
        </w:rPr>
        <w:t>ND</w:t>
      </w:r>
      <w:r w:rsidRPr="00B0449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b/>
          <w:sz w:val="22"/>
          <w:szCs w:val="22"/>
        </w:rPr>
        <w:t>EX</w:t>
      </w:r>
      <w:r w:rsidRPr="00B0449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04495">
        <w:rPr>
          <w:rFonts w:asciiTheme="minorHAnsi" w:hAnsiTheme="minorHAnsi" w:cstheme="minorHAnsi"/>
          <w:b/>
          <w:sz w:val="22"/>
          <w:szCs w:val="22"/>
        </w:rPr>
        <w:t>ERIENCE</w:t>
      </w:r>
    </w:p>
    <w:p w14:paraId="50DB14ED" w14:textId="77777777" w:rsidR="00A5120A" w:rsidRPr="00B04495" w:rsidRDefault="00A5120A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7FBE9CD7" w14:textId="77777777" w:rsidR="00A5120A" w:rsidRPr="00B04495" w:rsidRDefault="00B04495">
      <w:pPr>
        <w:ind w:left="11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z w:val="22"/>
          <w:szCs w:val="22"/>
        </w:rPr>
        <w:t xml:space="preserve">h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4495">
        <w:rPr>
          <w:rFonts w:asciiTheme="minorHAnsi" w:hAnsiTheme="minorHAnsi" w:cstheme="minorHAnsi"/>
          <w:sz w:val="22"/>
          <w:szCs w:val="22"/>
        </w:rPr>
        <w:t>chool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d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04495">
        <w:rPr>
          <w:rFonts w:asciiTheme="minorHAnsi" w:hAnsiTheme="minorHAnsi" w:cstheme="minorHAnsi"/>
          <w:sz w:val="22"/>
          <w:szCs w:val="22"/>
        </w:rPr>
        <w:t>a or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B04495">
        <w:rPr>
          <w:rFonts w:asciiTheme="minorHAnsi" w:hAnsiTheme="minorHAnsi" w:cstheme="minorHAnsi"/>
          <w:sz w:val="22"/>
          <w:szCs w:val="22"/>
        </w:rPr>
        <w:t>u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.</w:t>
      </w:r>
    </w:p>
    <w:p w14:paraId="4E93CEA7" w14:textId="77777777" w:rsidR="00A5120A" w:rsidRPr="00B04495" w:rsidRDefault="00A5120A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176BC1E6" w14:textId="77777777" w:rsidR="00A5120A" w:rsidRPr="00B04495" w:rsidRDefault="00B04495">
      <w:pPr>
        <w:ind w:left="11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hAnsiTheme="minorHAnsi" w:cstheme="minorHAnsi"/>
          <w:b/>
          <w:sz w:val="22"/>
          <w:szCs w:val="22"/>
        </w:rPr>
        <w:t>REQUI</w:t>
      </w:r>
      <w:r w:rsidRPr="00B0449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b/>
          <w:sz w:val="22"/>
          <w:szCs w:val="22"/>
        </w:rPr>
        <w:t>ED LICENS</w:t>
      </w:r>
      <w:r w:rsidRPr="00B0449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04495">
        <w:rPr>
          <w:rFonts w:asciiTheme="minorHAnsi" w:hAnsiTheme="minorHAnsi" w:cstheme="minorHAnsi"/>
          <w:b/>
          <w:sz w:val="22"/>
          <w:szCs w:val="22"/>
        </w:rPr>
        <w:t>S</w:t>
      </w:r>
      <w:r w:rsidRPr="00B0449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b/>
          <w:sz w:val="22"/>
          <w:szCs w:val="22"/>
        </w:rPr>
        <w:t>A</w:t>
      </w:r>
      <w:r w:rsidRPr="00B0449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04495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B0449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04495">
        <w:rPr>
          <w:rFonts w:asciiTheme="minorHAnsi" w:hAnsiTheme="minorHAnsi" w:cstheme="minorHAnsi"/>
          <w:b/>
          <w:sz w:val="22"/>
          <w:szCs w:val="22"/>
        </w:rPr>
        <w:t>ERTI</w:t>
      </w:r>
      <w:r w:rsidRPr="00B04495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B04495">
        <w:rPr>
          <w:rFonts w:asciiTheme="minorHAnsi" w:hAnsiTheme="minorHAnsi" w:cstheme="minorHAnsi"/>
          <w:b/>
          <w:sz w:val="22"/>
          <w:szCs w:val="22"/>
        </w:rPr>
        <w:t>I</w:t>
      </w:r>
      <w:r w:rsidRPr="00B0449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B04495">
        <w:rPr>
          <w:rFonts w:asciiTheme="minorHAnsi" w:hAnsiTheme="minorHAnsi" w:cstheme="minorHAnsi"/>
          <w:b/>
          <w:sz w:val="22"/>
          <w:szCs w:val="22"/>
        </w:rPr>
        <w:t>AT</w:t>
      </w:r>
      <w:r w:rsidRPr="00B0449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04495">
        <w:rPr>
          <w:rFonts w:asciiTheme="minorHAnsi" w:hAnsiTheme="minorHAnsi" w:cstheme="minorHAnsi"/>
          <w:b/>
          <w:sz w:val="22"/>
          <w:szCs w:val="22"/>
        </w:rPr>
        <w:t>S</w:t>
      </w:r>
    </w:p>
    <w:p w14:paraId="1BFA573E" w14:textId="77777777" w:rsidR="00A5120A" w:rsidRPr="00B04495" w:rsidRDefault="00A5120A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6DF1B253" w14:textId="77777777" w:rsidR="00A5120A" w:rsidRPr="00B04495" w:rsidRDefault="00B04495">
      <w:pPr>
        <w:ind w:left="11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04495">
        <w:rPr>
          <w:rFonts w:asciiTheme="minorHAnsi" w:hAnsiTheme="minorHAnsi" w:cstheme="minorHAnsi"/>
          <w:sz w:val="22"/>
          <w:szCs w:val="22"/>
        </w:rPr>
        <w:t>one</w:t>
      </w:r>
    </w:p>
    <w:p w14:paraId="6C52FAF5" w14:textId="77777777" w:rsidR="00A5120A" w:rsidRPr="00B04495" w:rsidRDefault="00A5120A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46727CEB" w14:textId="77777777" w:rsidR="00A5120A" w:rsidRPr="00B04495" w:rsidRDefault="00B04495">
      <w:pPr>
        <w:ind w:left="11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hAnsiTheme="minorHAnsi" w:cstheme="minorHAnsi"/>
          <w:b/>
          <w:sz w:val="22"/>
          <w:szCs w:val="22"/>
        </w:rPr>
        <w:t>O</w:t>
      </w:r>
      <w:r w:rsidRPr="00B0449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b/>
          <w:sz w:val="22"/>
          <w:szCs w:val="22"/>
        </w:rPr>
        <w:t>H</w:t>
      </w:r>
      <w:r w:rsidRPr="00B0449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04495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B04495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04495">
        <w:rPr>
          <w:rFonts w:asciiTheme="minorHAnsi" w:hAnsiTheme="minorHAnsi" w:cstheme="minorHAnsi"/>
          <w:b/>
          <w:sz w:val="22"/>
          <w:szCs w:val="22"/>
        </w:rPr>
        <w:t>E</w:t>
      </w:r>
      <w:r w:rsidRPr="00B0449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04495">
        <w:rPr>
          <w:rFonts w:asciiTheme="minorHAnsi" w:hAnsiTheme="minorHAnsi" w:cstheme="minorHAnsi"/>
          <w:b/>
          <w:sz w:val="22"/>
          <w:szCs w:val="22"/>
        </w:rPr>
        <w:t>IR</w:t>
      </w:r>
      <w:r w:rsidRPr="00B0449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b/>
          <w:sz w:val="22"/>
          <w:szCs w:val="22"/>
        </w:rPr>
        <w:t>B</w:t>
      </w:r>
      <w:r w:rsidRPr="00B04495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B04495">
        <w:rPr>
          <w:rFonts w:asciiTheme="minorHAnsi" w:hAnsiTheme="minorHAnsi" w:cstheme="minorHAnsi"/>
          <w:b/>
          <w:sz w:val="22"/>
          <w:szCs w:val="22"/>
        </w:rPr>
        <w:t>E</w:t>
      </w:r>
      <w:r w:rsidRPr="00B0449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b/>
          <w:sz w:val="22"/>
          <w:szCs w:val="22"/>
        </w:rPr>
        <w:t>QUALI</w:t>
      </w:r>
      <w:r w:rsidRPr="00B04495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B04495">
        <w:rPr>
          <w:rFonts w:asciiTheme="minorHAnsi" w:hAnsiTheme="minorHAnsi" w:cstheme="minorHAnsi"/>
          <w:b/>
          <w:sz w:val="22"/>
          <w:szCs w:val="22"/>
        </w:rPr>
        <w:t>IC</w:t>
      </w:r>
      <w:r w:rsidRPr="00B0449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04495">
        <w:rPr>
          <w:rFonts w:asciiTheme="minorHAnsi" w:hAnsiTheme="minorHAnsi" w:cstheme="minorHAnsi"/>
          <w:b/>
          <w:sz w:val="22"/>
          <w:szCs w:val="22"/>
        </w:rPr>
        <w:t>TIONS</w:t>
      </w:r>
    </w:p>
    <w:p w14:paraId="312F1D36" w14:textId="77777777" w:rsidR="00A5120A" w:rsidRPr="00B04495" w:rsidRDefault="00A5120A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77807249" w14:textId="77777777" w:rsidR="00A5120A" w:rsidRPr="00B04495" w:rsidRDefault="00B04495">
      <w:pPr>
        <w:spacing w:line="240" w:lineRule="exact"/>
        <w:ind w:left="112" w:right="5699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hAnsiTheme="minorHAnsi" w:cstheme="minorHAnsi"/>
          <w:sz w:val="22"/>
          <w:szCs w:val="22"/>
        </w:rPr>
        <w:t>Pr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ex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z w:val="22"/>
          <w:szCs w:val="22"/>
        </w:rPr>
        <w:t>e wor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ng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>h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ch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z w:val="22"/>
          <w:szCs w:val="22"/>
        </w:rPr>
        <w:t>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en. Ea</w:t>
      </w:r>
      <w:r w:rsidRPr="00B0449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ne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 xml:space="preserve">o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4495">
        <w:rPr>
          <w:rFonts w:asciiTheme="minorHAnsi" w:hAnsiTheme="minorHAnsi" w:cstheme="minorHAnsi"/>
          <w:sz w:val="22"/>
          <w:szCs w:val="22"/>
        </w:rPr>
        <w:t>k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z w:val="22"/>
          <w:szCs w:val="22"/>
        </w:rPr>
        <w:t>ud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nt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4495">
        <w:rPr>
          <w:rFonts w:asciiTheme="minorHAnsi" w:hAnsiTheme="minorHAnsi" w:cstheme="minorHAnsi"/>
          <w:sz w:val="22"/>
          <w:szCs w:val="22"/>
        </w:rPr>
        <w:t xml:space="preserve">h 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s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z w:val="22"/>
          <w:szCs w:val="22"/>
        </w:rPr>
        <w:t>b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4495">
        <w:rPr>
          <w:rFonts w:asciiTheme="minorHAnsi" w:hAnsiTheme="minorHAnsi" w:cstheme="minorHAnsi"/>
          <w:sz w:val="22"/>
          <w:szCs w:val="22"/>
        </w:rPr>
        <w:t>. Poss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04495">
        <w:rPr>
          <w:rFonts w:asciiTheme="minorHAnsi" w:hAnsiTheme="minorHAnsi" w:cstheme="minorHAnsi"/>
          <w:sz w:val="22"/>
          <w:szCs w:val="22"/>
        </w:rPr>
        <w:t xml:space="preserve">s 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04495">
        <w:rPr>
          <w:rFonts w:asciiTheme="minorHAnsi" w:hAnsiTheme="minorHAnsi" w:cstheme="minorHAnsi"/>
          <w:sz w:val="22"/>
          <w:szCs w:val="22"/>
        </w:rPr>
        <w:t xml:space="preserve">e, 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04495">
        <w:rPr>
          <w:rFonts w:asciiTheme="minorHAnsi" w:hAnsiTheme="minorHAnsi" w:cstheme="minorHAnsi"/>
          <w:sz w:val="22"/>
          <w:szCs w:val="22"/>
        </w:rPr>
        <w:t>enu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04495">
        <w:rPr>
          <w:rFonts w:asciiTheme="minorHAnsi" w:hAnsiTheme="minorHAnsi" w:cstheme="minorHAnsi"/>
          <w:sz w:val="22"/>
          <w:szCs w:val="22"/>
        </w:rPr>
        <w:t>, and p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04495">
        <w:rPr>
          <w:rFonts w:asciiTheme="minorHAnsi" w:hAnsiTheme="minorHAnsi" w:cstheme="minorHAnsi"/>
          <w:sz w:val="22"/>
          <w:szCs w:val="22"/>
        </w:rPr>
        <w:t>en</w:t>
      </w:r>
      <w:r w:rsidRPr="00B0449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04495">
        <w:rPr>
          <w:rFonts w:asciiTheme="minorHAnsi" w:hAnsiTheme="minorHAnsi" w:cstheme="minorHAnsi"/>
          <w:sz w:val="22"/>
          <w:szCs w:val="22"/>
        </w:rPr>
        <w:t>e.</w:t>
      </w:r>
    </w:p>
    <w:p w14:paraId="15AD5A46" w14:textId="77777777" w:rsidR="00A5120A" w:rsidRPr="00B04495" w:rsidRDefault="00A5120A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366CFDBB" w14:textId="77777777" w:rsidR="00A5120A" w:rsidRPr="00B04495" w:rsidRDefault="00B04495">
      <w:pPr>
        <w:ind w:left="3985" w:right="3439"/>
        <w:jc w:val="center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hAnsiTheme="minorHAnsi" w:cstheme="minorHAnsi"/>
          <w:i/>
          <w:sz w:val="22"/>
          <w:szCs w:val="22"/>
        </w:rPr>
        <w:t>E</w:t>
      </w:r>
      <w:r w:rsidRPr="00B04495">
        <w:rPr>
          <w:rFonts w:asciiTheme="minorHAnsi" w:hAnsiTheme="minorHAnsi" w:cstheme="minorHAnsi"/>
          <w:i/>
          <w:spacing w:val="1"/>
          <w:sz w:val="22"/>
          <w:szCs w:val="22"/>
        </w:rPr>
        <w:t>qua</w:t>
      </w:r>
      <w:r w:rsidRPr="00B04495">
        <w:rPr>
          <w:rFonts w:asciiTheme="minorHAnsi" w:hAnsiTheme="minorHAnsi" w:cstheme="minorHAnsi"/>
          <w:i/>
          <w:sz w:val="22"/>
          <w:szCs w:val="22"/>
        </w:rPr>
        <w:t>l</w:t>
      </w:r>
      <w:r w:rsidRPr="00B0449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B04495">
        <w:rPr>
          <w:rFonts w:asciiTheme="minorHAnsi" w:hAnsiTheme="minorHAnsi" w:cstheme="minorHAnsi"/>
          <w:i/>
          <w:spacing w:val="1"/>
          <w:sz w:val="22"/>
          <w:szCs w:val="22"/>
        </w:rPr>
        <w:t>ppo</w:t>
      </w:r>
      <w:r w:rsidRPr="00B04495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B04495">
        <w:rPr>
          <w:rFonts w:asciiTheme="minorHAnsi" w:hAnsiTheme="minorHAnsi" w:cstheme="minorHAnsi"/>
          <w:i/>
          <w:sz w:val="22"/>
          <w:szCs w:val="22"/>
        </w:rPr>
        <w:t>t</w:t>
      </w:r>
      <w:r w:rsidRPr="00B04495">
        <w:rPr>
          <w:rFonts w:asciiTheme="minorHAnsi" w:hAnsiTheme="minorHAnsi" w:cstheme="minorHAnsi"/>
          <w:i/>
          <w:spacing w:val="1"/>
          <w:sz w:val="22"/>
          <w:szCs w:val="22"/>
        </w:rPr>
        <w:t>un</w:t>
      </w:r>
      <w:r w:rsidRPr="00B04495">
        <w:rPr>
          <w:rFonts w:asciiTheme="minorHAnsi" w:hAnsiTheme="minorHAnsi" w:cstheme="minorHAnsi"/>
          <w:i/>
          <w:sz w:val="22"/>
          <w:szCs w:val="22"/>
        </w:rPr>
        <w:t>ity</w:t>
      </w:r>
      <w:r w:rsidRPr="00B04495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B04495">
        <w:rPr>
          <w:rFonts w:asciiTheme="minorHAnsi" w:hAnsiTheme="minorHAnsi" w:cstheme="minorHAnsi"/>
          <w:i/>
          <w:w w:val="99"/>
          <w:sz w:val="22"/>
          <w:szCs w:val="22"/>
        </w:rPr>
        <w:t>e</w:t>
      </w:r>
      <w:r w:rsidRPr="00B04495">
        <w:rPr>
          <w:rFonts w:asciiTheme="minorHAnsi" w:hAnsiTheme="minorHAnsi" w:cstheme="minorHAnsi"/>
          <w:i/>
          <w:spacing w:val="-2"/>
          <w:w w:val="99"/>
          <w:sz w:val="22"/>
          <w:szCs w:val="22"/>
        </w:rPr>
        <w:t>m</w:t>
      </w:r>
      <w:r w:rsidRPr="00B04495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p</w:t>
      </w:r>
      <w:r w:rsidRPr="00B04495">
        <w:rPr>
          <w:rFonts w:asciiTheme="minorHAnsi" w:hAnsiTheme="minorHAnsi" w:cstheme="minorHAnsi"/>
          <w:i/>
          <w:w w:val="99"/>
          <w:sz w:val="22"/>
          <w:szCs w:val="22"/>
        </w:rPr>
        <w:t>l</w:t>
      </w:r>
      <w:r w:rsidRPr="00B04495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o</w:t>
      </w:r>
      <w:r w:rsidRPr="00B04495">
        <w:rPr>
          <w:rFonts w:asciiTheme="minorHAnsi" w:hAnsiTheme="minorHAnsi" w:cstheme="minorHAnsi"/>
          <w:i/>
          <w:w w:val="99"/>
          <w:sz w:val="22"/>
          <w:szCs w:val="22"/>
        </w:rPr>
        <w:t>y</w:t>
      </w:r>
      <w:r w:rsidRPr="00B04495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e</w:t>
      </w:r>
      <w:r w:rsidRPr="00B04495">
        <w:rPr>
          <w:rFonts w:asciiTheme="minorHAnsi" w:hAnsiTheme="minorHAnsi" w:cstheme="minorHAnsi"/>
          <w:i/>
          <w:w w:val="99"/>
          <w:sz w:val="22"/>
          <w:szCs w:val="22"/>
        </w:rPr>
        <w:t>e</w:t>
      </w:r>
    </w:p>
    <w:p w14:paraId="0E4EC1A8" w14:textId="77777777" w:rsidR="00A5120A" w:rsidRPr="00B04495" w:rsidRDefault="00A5120A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7E6811E2" w14:textId="77777777" w:rsidR="00A5120A" w:rsidRPr="00B04495" w:rsidRDefault="00B04495">
      <w:pPr>
        <w:ind w:left="112"/>
        <w:rPr>
          <w:rFonts w:asciiTheme="minorHAnsi" w:hAnsiTheme="minorHAnsi" w:cstheme="minorHAnsi"/>
          <w:sz w:val="22"/>
          <w:szCs w:val="22"/>
        </w:rPr>
      </w:pPr>
      <w:r w:rsidRPr="00B04495">
        <w:rPr>
          <w:rFonts w:asciiTheme="minorHAnsi" w:hAnsiTheme="minorHAnsi" w:cstheme="minorHAnsi"/>
          <w:sz w:val="22"/>
          <w:szCs w:val="22"/>
        </w:rPr>
        <w:t>R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ev</w:t>
      </w:r>
      <w:r w:rsidRPr="00B04495">
        <w:rPr>
          <w:rFonts w:asciiTheme="minorHAnsi" w:hAnsiTheme="minorHAnsi" w:cstheme="minorHAnsi"/>
          <w:sz w:val="22"/>
          <w:szCs w:val="22"/>
        </w:rPr>
        <w:t>.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 xml:space="preserve"> 1</w:t>
      </w:r>
      <w:r w:rsidRPr="00B04495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4495">
        <w:rPr>
          <w:rFonts w:asciiTheme="minorHAnsi" w:hAnsiTheme="minorHAnsi" w:cstheme="minorHAnsi"/>
          <w:sz w:val="22"/>
          <w:szCs w:val="22"/>
        </w:rPr>
        <w:t>/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0449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04495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04495">
        <w:rPr>
          <w:rFonts w:asciiTheme="minorHAnsi" w:hAnsiTheme="minorHAnsi" w:cstheme="minorHAnsi"/>
          <w:sz w:val="22"/>
          <w:szCs w:val="22"/>
        </w:rPr>
        <w:t>3</w:t>
      </w:r>
    </w:p>
    <w:sectPr w:rsidR="00A5120A" w:rsidRPr="00B04495">
      <w:pgSz w:w="12240" w:h="15840"/>
      <w:pgMar w:top="920" w:right="144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B0010"/>
    <w:multiLevelType w:val="multilevel"/>
    <w:tmpl w:val="36920F5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20A"/>
    <w:rsid w:val="00A5120A"/>
    <w:rsid w:val="00B0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E1BDA"/>
  <w15:docId w15:val="{E3FCC062-0915-4F43-908D-C20A61D2C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cpss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730</Words>
  <Characters>4167</Characters>
  <Application>Microsoft Office Word</Application>
  <DocSecurity>0</DocSecurity>
  <Lines>34</Lines>
  <Paragraphs>9</Paragraphs>
  <ScaleCrop>false</ScaleCrop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2021-04-15T13:29:00Z</dcterms:created>
  <dcterms:modified xsi:type="dcterms:W3CDTF">2021-04-15T13:31:00Z</dcterms:modified>
</cp:coreProperties>
</file>